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AB9C3" w14:textId="77777777" w:rsidR="008C66AD" w:rsidRPr="00AD2FDC" w:rsidRDefault="008C66AD">
      <w:pPr>
        <w:spacing w:before="1" w:line="120" w:lineRule="exact"/>
        <w:rPr>
          <w:rFonts w:asciiTheme="majorHAnsi" w:hAnsiTheme="majorHAnsi"/>
          <w:sz w:val="13"/>
          <w:szCs w:val="13"/>
        </w:rPr>
      </w:pPr>
    </w:p>
    <w:p w14:paraId="7AA54F78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32E6A26F" w14:textId="1962E136" w:rsidR="008C66AD" w:rsidRPr="00AD2FDC" w:rsidRDefault="009D3C92">
      <w:pPr>
        <w:spacing w:before="27"/>
        <w:ind w:left="513"/>
        <w:rPr>
          <w:rFonts w:asciiTheme="majorHAnsi" w:eastAsia="Arial" w:hAnsiTheme="majorHAnsi" w:cs="Arial"/>
          <w:sz w:val="26"/>
          <w:szCs w:val="26"/>
        </w:rPr>
      </w:pP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INF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20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N    </w:t>
      </w:r>
      <w:r w:rsidRPr="00AD2FDC">
        <w:rPr>
          <w:rFonts w:asciiTheme="majorHAnsi" w:eastAsia="Arial" w:hAnsiTheme="majorHAnsi" w:cs="Arial"/>
          <w:spacing w:val="25"/>
          <w:sz w:val="18"/>
          <w:szCs w:val="18"/>
        </w:rPr>
        <w:t xml:space="preserve"> </w:t>
      </w:r>
      <w:r w:rsidR="00AD2FDC">
        <w:rPr>
          <w:rFonts w:ascii="Calibri" w:hAnsi="Calibri" w:cs="Calibri"/>
          <w:sz w:val="22"/>
          <w:szCs w:val="22"/>
        </w:rPr>
        <w:t>Steven Duarte</w:t>
      </w:r>
    </w:p>
    <w:p w14:paraId="54F24F45" w14:textId="77777777" w:rsidR="008C66AD" w:rsidRPr="00AD2FDC" w:rsidRDefault="008C66AD">
      <w:pPr>
        <w:spacing w:before="8" w:line="240" w:lineRule="exact"/>
        <w:rPr>
          <w:rFonts w:asciiTheme="majorHAnsi" w:hAnsiTheme="majorHAnsi"/>
          <w:sz w:val="24"/>
          <w:szCs w:val="24"/>
        </w:rPr>
      </w:pPr>
    </w:p>
    <w:p w14:paraId="6ED7E6D3" w14:textId="488140D9" w:rsidR="008C66AD" w:rsidRPr="00AD2FDC" w:rsidRDefault="00AD2FDC">
      <w:pPr>
        <w:ind w:left="2944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hAnsiTheme="majorHAnsi"/>
        </w:rPr>
        <w:pict w14:anchorId="18D81A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4pt;height:10.95pt">
            <v:imagedata r:id="rId7" o:title=""/>
          </v:shape>
        </w:pict>
      </w:r>
      <w:r w:rsidR="009D3C92" w:rsidRPr="00AD2FDC">
        <w:rPr>
          <w:rFonts w:asciiTheme="majorHAnsi" w:hAnsiTheme="majorHAnsi"/>
        </w:rPr>
        <w:t xml:space="preserve">   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>17</w:t>
      </w:r>
      <w:r w:rsidR="009D3C92" w:rsidRPr="00AD2FDC">
        <w:rPr>
          <w:rFonts w:asciiTheme="majorHAnsi" w:eastAsia="Arial" w:hAnsiTheme="majorHAnsi" w:cs="Arial"/>
          <w:sz w:val="18"/>
          <w:szCs w:val="18"/>
        </w:rPr>
        <w:t>,</w:t>
      </w:r>
      <w:r w:rsidR="009D3C92"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="009D3C92"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="009D3C92" w:rsidRPr="00AD2FDC">
        <w:rPr>
          <w:rFonts w:asciiTheme="majorHAnsi" w:eastAsia="Arial" w:hAnsiTheme="majorHAnsi" w:cs="Arial"/>
          <w:sz w:val="18"/>
          <w:szCs w:val="18"/>
        </w:rPr>
        <w:t>a</w:t>
      </w:r>
      <w:r w:rsidR="009D3C92"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="009D3C92"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="009D3C92" w:rsidRPr="00AD2FDC">
        <w:rPr>
          <w:rFonts w:asciiTheme="majorHAnsi" w:eastAsia="Arial" w:hAnsiTheme="majorHAnsi" w:cs="Arial"/>
          <w:spacing w:val="-4"/>
          <w:sz w:val="18"/>
          <w:szCs w:val="18"/>
        </w:rPr>
        <w:t>en</w:t>
      </w:r>
      <w:r w:rsidR="009D3C92" w:rsidRPr="00AD2FDC">
        <w:rPr>
          <w:rFonts w:asciiTheme="majorHAnsi" w:eastAsia="Arial" w:hAnsiTheme="majorHAnsi" w:cs="Arial"/>
          <w:spacing w:val="-10"/>
          <w:sz w:val="18"/>
          <w:szCs w:val="18"/>
        </w:rPr>
        <w:t>z</w:t>
      </w:r>
      <w:r w:rsidR="009D3C92"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>ni</w:t>
      </w:r>
      <w:r w:rsidR="009D3C92" w:rsidRPr="00AD2FDC">
        <w:rPr>
          <w:rFonts w:asciiTheme="majorHAnsi" w:eastAsia="Arial" w:hAnsiTheme="majorHAnsi" w:cs="Arial"/>
          <w:sz w:val="18"/>
          <w:szCs w:val="18"/>
        </w:rPr>
        <w:t>,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Li</w:t>
      </w:r>
      <w:r w:rsidR="009D3C92"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="009D3C92"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="009D3C92" w:rsidRPr="00AD2FDC">
        <w:rPr>
          <w:rFonts w:asciiTheme="majorHAnsi" w:eastAsia="Arial" w:hAnsiTheme="majorHAnsi" w:cs="Arial"/>
          <w:spacing w:val="-7"/>
          <w:sz w:val="18"/>
          <w:szCs w:val="18"/>
        </w:rPr>
        <w:t>o</w:t>
      </w:r>
      <w:r w:rsidR="009D3C92" w:rsidRPr="00AD2FDC">
        <w:rPr>
          <w:rFonts w:asciiTheme="majorHAnsi" w:eastAsia="Arial" w:hAnsiTheme="majorHAnsi" w:cs="Arial"/>
          <w:sz w:val="18"/>
          <w:szCs w:val="18"/>
        </w:rPr>
        <w:t>,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5</w:t>
      </w:r>
      <w:r w:rsidR="009D3C92" w:rsidRPr="00AD2FDC">
        <w:rPr>
          <w:rFonts w:asciiTheme="majorHAnsi" w:eastAsia="Arial" w:hAnsiTheme="majorHAnsi" w:cs="Arial"/>
          <w:spacing w:val="-4"/>
          <w:sz w:val="18"/>
          <w:szCs w:val="18"/>
        </w:rPr>
        <w:t>7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>1</w:t>
      </w:r>
      <w:r w:rsidR="009D3C92" w:rsidRPr="00AD2FDC">
        <w:rPr>
          <w:rFonts w:asciiTheme="majorHAnsi" w:eastAsia="Arial" w:hAnsiTheme="majorHAnsi" w:cs="Arial"/>
          <w:spacing w:val="-4"/>
          <w:sz w:val="18"/>
          <w:szCs w:val="18"/>
        </w:rPr>
        <w:t>2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>4</w:t>
      </w:r>
      <w:r w:rsidR="009D3C92" w:rsidRPr="00AD2FDC">
        <w:rPr>
          <w:rFonts w:asciiTheme="majorHAnsi" w:eastAsia="Arial" w:hAnsiTheme="majorHAnsi" w:cs="Arial"/>
          <w:sz w:val="18"/>
          <w:szCs w:val="18"/>
        </w:rPr>
        <w:t>,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="009D3C92" w:rsidRPr="00AD2FDC">
        <w:rPr>
          <w:rFonts w:asciiTheme="majorHAnsi" w:eastAsia="Arial" w:hAnsiTheme="majorHAnsi" w:cs="Arial"/>
          <w:spacing w:val="-10"/>
          <w:sz w:val="18"/>
          <w:szCs w:val="18"/>
        </w:rPr>
        <w:t>I</w:t>
      </w:r>
      <w:r w:rsidR="009D3C92"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="009D3C92" w:rsidRPr="00AD2FDC">
        <w:rPr>
          <w:rFonts w:asciiTheme="majorHAnsi" w:eastAsia="Arial" w:hAnsiTheme="majorHAnsi" w:cs="Arial"/>
          <w:spacing w:val="-4"/>
          <w:sz w:val="18"/>
          <w:szCs w:val="18"/>
        </w:rPr>
        <w:t>al</w:t>
      </w:r>
      <w:r w:rsidR="009D3C92" w:rsidRPr="00AD2FDC">
        <w:rPr>
          <w:rFonts w:asciiTheme="majorHAnsi" w:eastAsia="Arial" w:hAnsiTheme="majorHAnsi" w:cs="Arial"/>
          <w:sz w:val="18"/>
          <w:szCs w:val="18"/>
        </w:rPr>
        <w:t>y</w:t>
      </w:r>
    </w:p>
    <w:p w14:paraId="6BBF27E8" w14:textId="77777777" w:rsidR="008C66AD" w:rsidRPr="00AD2FDC" w:rsidRDefault="008C66AD">
      <w:pPr>
        <w:spacing w:before="1" w:line="100" w:lineRule="exact"/>
        <w:rPr>
          <w:rFonts w:asciiTheme="majorHAnsi" w:hAnsiTheme="majorHAnsi"/>
          <w:sz w:val="11"/>
          <w:szCs w:val="11"/>
        </w:rPr>
      </w:pPr>
    </w:p>
    <w:p w14:paraId="1F6AE7D8" w14:textId="448C75A8" w:rsidR="008C66AD" w:rsidRPr="00AD2FDC" w:rsidRDefault="00AD2FDC">
      <w:pPr>
        <w:spacing w:line="391" w:lineRule="auto"/>
        <w:ind w:left="2944" w:right="288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hAnsiTheme="majorHAnsi"/>
        </w:rPr>
        <w:pict w14:anchorId="357D5420">
          <v:shape id="_x0000_i1026" type="#_x0000_t75" style="width:10.15pt;height:10.15pt">
            <v:imagedata r:id="rId8" o:title=""/>
          </v:shape>
        </w:pict>
      </w:r>
      <w:r w:rsidR="009D3C92" w:rsidRPr="00AD2FDC">
        <w:rPr>
          <w:rFonts w:asciiTheme="majorHAnsi" w:hAnsiTheme="majorHAnsi"/>
        </w:rPr>
        <w:t xml:space="preserve">   </w:t>
      </w:r>
      <w:r w:rsidR="009D3C92" w:rsidRPr="00AD2FDC">
        <w:rPr>
          <w:rFonts w:asciiTheme="majorHAnsi" w:eastAsia="Arial" w:hAnsiTheme="majorHAnsi" w:cs="Arial"/>
          <w:spacing w:val="-9"/>
          <w:sz w:val="18"/>
          <w:szCs w:val="18"/>
        </w:rPr>
        <w:t>+</w:t>
      </w:r>
      <w:r w:rsidR="009D3C92" w:rsidRPr="00AD2FDC">
        <w:rPr>
          <w:rFonts w:asciiTheme="majorHAnsi" w:eastAsia="Arial" w:hAnsiTheme="majorHAnsi" w:cs="Arial"/>
          <w:spacing w:val="-4"/>
          <w:sz w:val="18"/>
          <w:szCs w:val="18"/>
        </w:rPr>
        <w:t>3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>9</w:t>
      </w:r>
      <w:r w:rsidR="009D3C92" w:rsidRPr="00AD2FDC">
        <w:rPr>
          <w:rFonts w:asciiTheme="majorHAnsi" w:eastAsia="Arial" w:hAnsiTheme="majorHAnsi" w:cs="Arial"/>
          <w:spacing w:val="-4"/>
          <w:sz w:val="18"/>
          <w:szCs w:val="18"/>
        </w:rPr>
        <w:t>-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>0</w:t>
      </w:r>
      <w:r w:rsidR="009D3C92" w:rsidRPr="00AD2FDC">
        <w:rPr>
          <w:rFonts w:asciiTheme="majorHAnsi" w:eastAsia="Arial" w:hAnsiTheme="majorHAnsi" w:cs="Arial"/>
          <w:spacing w:val="-4"/>
          <w:sz w:val="18"/>
          <w:szCs w:val="18"/>
        </w:rPr>
        <w:t>5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>8</w:t>
      </w:r>
      <w:r w:rsidR="009D3C92" w:rsidRPr="00AD2FDC">
        <w:rPr>
          <w:rFonts w:asciiTheme="majorHAnsi" w:eastAsia="Arial" w:hAnsiTheme="majorHAnsi" w:cs="Arial"/>
          <w:spacing w:val="-4"/>
          <w:sz w:val="18"/>
          <w:szCs w:val="18"/>
        </w:rPr>
        <w:t>6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>-</w:t>
      </w:r>
      <w:r w:rsidR="009D3C92" w:rsidRPr="00AD2FDC">
        <w:rPr>
          <w:rFonts w:asciiTheme="majorHAnsi" w:eastAsia="Arial" w:hAnsiTheme="majorHAnsi" w:cs="Arial"/>
          <w:spacing w:val="-4"/>
          <w:sz w:val="18"/>
          <w:szCs w:val="18"/>
        </w:rPr>
        <w:t>9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>9</w:t>
      </w:r>
      <w:r w:rsidR="009D3C92" w:rsidRPr="00AD2FDC">
        <w:rPr>
          <w:rFonts w:asciiTheme="majorHAnsi" w:eastAsia="Arial" w:hAnsiTheme="majorHAnsi" w:cs="Arial"/>
          <w:spacing w:val="-4"/>
          <w:sz w:val="18"/>
          <w:szCs w:val="18"/>
        </w:rPr>
        <w:t>44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>1</w:t>
      </w:r>
      <w:r w:rsidR="009D3C92" w:rsidRPr="00AD2FDC">
        <w:rPr>
          <w:rFonts w:asciiTheme="majorHAnsi" w:eastAsia="Arial" w:hAnsiTheme="majorHAnsi" w:cs="Arial"/>
          <w:spacing w:val="-5"/>
          <w:sz w:val="18"/>
          <w:szCs w:val="18"/>
        </w:rPr>
        <w:t>7</w:t>
      </w:r>
      <w:r w:rsidR="009D3C92" w:rsidRPr="00AD2FDC">
        <w:rPr>
          <w:rFonts w:asciiTheme="majorHAnsi" w:hAnsiTheme="majorHAnsi"/>
        </w:rPr>
        <w:pict w14:anchorId="24112F3C">
          <v:shape id="_x0000_i1027" type="#_x0000_t75" style="width:10.15pt;height:10.15pt">
            <v:imagedata r:id="rId9" o:title=""/>
          </v:shape>
        </w:pict>
      </w:r>
      <w:r w:rsidR="009D3C92" w:rsidRPr="00AD2FDC">
        <w:rPr>
          <w:rFonts w:asciiTheme="majorHAnsi" w:hAnsiTheme="majorHAnsi"/>
          <w:spacing w:val="-5"/>
          <w:sz w:val="18"/>
          <w:szCs w:val="18"/>
        </w:rPr>
        <w:t xml:space="preserve"> </w:t>
      </w:r>
      <w:r w:rsidR="009D3C92" w:rsidRPr="00AD2FDC">
        <w:rPr>
          <w:rFonts w:asciiTheme="majorHAnsi" w:eastAsia="Arial" w:hAnsiTheme="majorHAnsi" w:cs="Arial"/>
          <w:spacing w:val="-9"/>
          <w:sz w:val="18"/>
          <w:szCs w:val="18"/>
        </w:rPr>
        <w:t>+</w:t>
      </w:r>
      <w:r w:rsidR="009D3C92" w:rsidRPr="00AD2FDC">
        <w:rPr>
          <w:rFonts w:asciiTheme="majorHAnsi" w:eastAsia="Arial" w:hAnsiTheme="majorHAnsi" w:cs="Arial"/>
          <w:spacing w:val="-4"/>
          <w:sz w:val="18"/>
          <w:szCs w:val="18"/>
        </w:rPr>
        <w:t>3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>9</w:t>
      </w:r>
      <w:r w:rsidR="009D3C92" w:rsidRPr="00AD2FDC">
        <w:rPr>
          <w:rFonts w:asciiTheme="majorHAnsi" w:eastAsia="Arial" w:hAnsiTheme="majorHAnsi" w:cs="Arial"/>
          <w:spacing w:val="-4"/>
          <w:sz w:val="18"/>
          <w:szCs w:val="18"/>
        </w:rPr>
        <w:t>-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>3</w:t>
      </w:r>
      <w:r w:rsidR="009D3C92" w:rsidRPr="00AD2FDC">
        <w:rPr>
          <w:rFonts w:asciiTheme="majorHAnsi" w:eastAsia="Arial" w:hAnsiTheme="majorHAnsi" w:cs="Arial"/>
          <w:spacing w:val="-4"/>
          <w:sz w:val="18"/>
          <w:szCs w:val="18"/>
        </w:rPr>
        <w:t>3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>8</w:t>
      </w:r>
      <w:r w:rsidR="009D3C92" w:rsidRPr="00AD2FDC">
        <w:rPr>
          <w:rFonts w:asciiTheme="majorHAnsi" w:eastAsia="Arial" w:hAnsiTheme="majorHAnsi" w:cs="Arial"/>
          <w:spacing w:val="-4"/>
          <w:sz w:val="18"/>
          <w:szCs w:val="18"/>
        </w:rPr>
        <w:t>-8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>1</w:t>
      </w:r>
      <w:r w:rsidR="009D3C92" w:rsidRPr="00AD2FDC">
        <w:rPr>
          <w:rFonts w:asciiTheme="majorHAnsi" w:eastAsia="Arial" w:hAnsiTheme="majorHAnsi" w:cs="Arial"/>
          <w:spacing w:val="-4"/>
          <w:sz w:val="18"/>
          <w:szCs w:val="18"/>
        </w:rPr>
        <w:t>4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>3</w:t>
      </w:r>
      <w:r w:rsidR="009D3C92" w:rsidRPr="00AD2FDC">
        <w:rPr>
          <w:rFonts w:asciiTheme="majorHAnsi" w:eastAsia="Arial" w:hAnsiTheme="majorHAnsi" w:cs="Arial"/>
          <w:spacing w:val="-4"/>
          <w:sz w:val="18"/>
          <w:szCs w:val="18"/>
        </w:rPr>
        <w:t>7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>0</w:t>
      </w:r>
      <w:r w:rsidR="009D3C92" w:rsidRPr="00AD2FDC">
        <w:rPr>
          <w:rFonts w:asciiTheme="majorHAnsi" w:eastAsia="Arial" w:hAnsiTheme="majorHAnsi" w:cs="Arial"/>
          <w:sz w:val="18"/>
          <w:szCs w:val="18"/>
        </w:rPr>
        <w:t>9</w:t>
      </w:r>
      <w:r w:rsidR="009D3C92"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="009D3C92" w:rsidRPr="00AD2FDC">
        <w:rPr>
          <w:rFonts w:asciiTheme="majorHAnsi" w:eastAsia="Arial" w:hAnsiTheme="majorHAnsi" w:cs="Arial"/>
          <w:sz w:val="18"/>
          <w:szCs w:val="18"/>
        </w:rPr>
        <w:t>/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="009D3C92" w:rsidRPr="00AD2FDC">
        <w:rPr>
          <w:rFonts w:asciiTheme="majorHAnsi" w:eastAsia="Arial" w:hAnsiTheme="majorHAnsi" w:cs="Arial"/>
          <w:spacing w:val="-9"/>
          <w:sz w:val="18"/>
          <w:szCs w:val="18"/>
        </w:rPr>
        <w:t>+</w:t>
      </w:r>
      <w:r w:rsidR="009D3C92" w:rsidRPr="00AD2FDC">
        <w:rPr>
          <w:rFonts w:asciiTheme="majorHAnsi" w:eastAsia="Arial" w:hAnsiTheme="majorHAnsi" w:cs="Arial"/>
          <w:spacing w:val="-4"/>
          <w:sz w:val="18"/>
          <w:szCs w:val="18"/>
        </w:rPr>
        <w:t>3</w:t>
      </w:r>
      <w:r w:rsidR="009D3C92" w:rsidRPr="00AD2FDC">
        <w:rPr>
          <w:rFonts w:asciiTheme="majorHAnsi" w:eastAsia="Arial" w:hAnsiTheme="majorHAnsi" w:cs="Arial"/>
          <w:spacing w:val="-7"/>
          <w:sz w:val="18"/>
          <w:szCs w:val="18"/>
        </w:rPr>
        <w:t>9</w:t>
      </w:r>
      <w:r w:rsidR="009D3C92" w:rsidRPr="00AD2FDC">
        <w:rPr>
          <w:rFonts w:asciiTheme="majorHAnsi" w:eastAsia="Arial" w:hAnsiTheme="majorHAnsi" w:cs="Arial"/>
          <w:spacing w:val="-4"/>
          <w:sz w:val="18"/>
          <w:szCs w:val="18"/>
        </w:rPr>
        <w:t>-3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>4</w:t>
      </w:r>
      <w:r w:rsidR="009D3C92" w:rsidRPr="00AD2FDC">
        <w:rPr>
          <w:rFonts w:asciiTheme="majorHAnsi" w:eastAsia="Arial" w:hAnsiTheme="majorHAnsi" w:cs="Arial"/>
          <w:spacing w:val="-4"/>
          <w:sz w:val="18"/>
          <w:szCs w:val="18"/>
        </w:rPr>
        <w:t>0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>-</w:t>
      </w:r>
      <w:r w:rsidR="009D3C92" w:rsidRPr="00AD2FDC">
        <w:rPr>
          <w:rFonts w:asciiTheme="majorHAnsi" w:eastAsia="Arial" w:hAnsiTheme="majorHAnsi" w:cs="Arial"/>
          <w:spacing w:val="-4"/>
          <w:sz w:val="18"/>
          <w:szCs w:val="18"/>
        </w:rPr>
        <w:t>1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>0</w:t>
      </w:r>
      <w:r w:rsidR="009D3C92" w:rsidRPr="00AD2FDC">
        <w:rPr>
          <w:rFonts w:asciiTheme="majorHAnsi" w:eastAsia="Arial" w:hAnsiTheme="majorHAnsi" w:cs="Arial"/>
          <w:spacing w:val="-4"/>
          <w:sz w:val="18"/>
          <w:szCs w:val="18"/>
        </w:rPr>
        <w:t>1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>8</w:t>
      </w:r>
      <w:r w:rsidR="009D3C92" w:rsidRPr="00AD2FDC">
        <w:rPr>
          <w:rFonts w:asciiTheme="majorHAnsi" w:eastAsia="Arial" w:hAnsiTheme="majorHAnsi" w:cs="Arial"/>
          <w:spacing w:val="-4"/>
          <w:sz w:val="18"/>
          <w:szCs w:val="18"/>
        </w:rPr>
        <w:t>5</w:t>
      </w:r>
      <w:r w:rsidR="009D3C92" w:rsidRPr="00AD2FDC">
        <w:rPr>
          <w:rFonts w:asciiTheme="majorHAnsi" w:eastAsia="Arial" w:hAnsiTheme="majorHAnsi" w:cs="Arial"/>
          <w:spacing w:val="-8"/>
          <w:sz w:val="18"/>
          <w:szCs w:val="18"/>
        </w:rPr>
        <w:t>5</w:t>
      </w:r>
      <w:r w:rsidR="009D3C92" w:rsidRPr="00AD2FDC">
        <w:rPr>
          <w:rFonts w:asciiTheme="majorHAnsi" w:eastAsia="Arial" w:hAnsiTheme="majorHAnsi" w:cs="Arial"/>
          <w:sz w:val="18"/>
          <w:szCs w:val="18"/>
        </w:rPr>
        <w:t xml:space="preserve">5 </w:t>
      </w:r>
      <w:r w:rsidR="009D3C92" w:rsidRPr="00AD2FDC">
        <w:rPr>
          <w:rFonts w:asciiTheme="majorHAnsi" w:hAnsiTheme="majorHAnsi"/>
        </w:rPr>
        <w:pict w14:anchorId="424DE1F2">
          <v:shape id="_x0000_i1028" type="#_x0000_t75" style="width:10.15pt;height:11.75pt">
            <v:imagedata r:id="rId10" o:title=""/>
          </v:shape>
        </w:pict>
      </w:r>
      <w:r w:rsidR="009D3C92" w:rsidRPr="00AD2FDC">
        <w:rPr>
          <w:rFonts w:asciiTheme="majorHAnsi" w:hAnsiTheme="majorHAnsi"/>
          <w:sz w:val="18"/>
          <w:szCs w:val="18"/>
        </w:rPr>
        <w:t xml:space="preserve">    </w:t>
      </w:r>
      <w:hyperlink r:id="rId11" w:history="1">
        <w:r w:rsidRPr="009679EC">
          <w:rPr>
            <w:rStyle w:val="Hyperlink"/>
            <w:rFonts w:asciiTheme="majorHAnsi" w:eastAsia="Arial" w:hAnsiTheme="majorHAnsi" w:cs="Arial"/>
            <w:spacing w:val="-8"/>
            <w:sz w:val="18"/>
            <w:szCs w:val="18"/>
          </w:rPr>
          <w:t>steven.d@gmail.com</w:t>
        </w:r>
      </w:hyperlink>
    </w:p>
    <w:p w14:paraId="634D06FC" w14:textId="452019EB" w:rsidR="008C66AD" w:rsidRPr="00AD2FDC" w:rsidRDefault="009D3C92">
      <w:pPr>
        <w:spacing w:line="160" w:lineRule="exact"/>
        <w:ind w:left="2944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hAnsiTheme="majorHAnsi"/>
        </w:rPr>
        <w:pict w14:anchorId="40E1CFE4">
          <v:shape id="_x0000_i1029" type="#_x0000_t75" style="width:10.15pt;height:10.15pt">
            <v:imagedata r:id="rId12" o:title=""/>
          </v:shape>
        </w:pict>
      </w:r>
      <w:r w:rsidRPr="00AD2FDC">
        <w:rPr>
          <w:rFonts w:asciiTheme="majorHAnsi" w:hAnsiTheme="majorHAnsi"/>
        </w:rPr>
        <w:t xml:space="preserve">  </w:t>
      </w:r>
      <w:r w:rsidRPr="00AD2FDC">
        <w:rPr>
          <w:rFonts w:asciiTheme="majorHAnsi" w:eastAsia="Arial" w:hAnsiTheme="majorHAnsi" w:cs="Arial"/>
          <w:spacing w:val="-6"/>
          <w:sz w:val="18"/>
          <w:szCs w:val="18"/>
          <w:u w:val="single" w:color="3E3938"/>
        </w:rPr>
        <w:t>www.</w:t>
      </w:r>
      <w:r w:rsidR="00AD2FDC">
        <w:rPr>
          <w:rFonts w:asciiTheme="majorHAnsi" w:eastAsia="Arial" w:hAnsiTheme="majorHAnsi" w:cs="Arial"/>
          <w:spacing w:val="-8"/>
          <w:sz w:val="18"/>
          <w:szCs w:val="18"/>
          <w:u w:val="single" w:color="3E3938"/>
        </w:rPr>
        <w:t>stevenduarte.com</w:t>
      </w:r>
    </w:p>
    <w:p w14:paraId="1D11D042" w14:textId="77777777" w:rsidR="008C66AD" w:rsidRPr="00AD2FDC" w:rsidRDefault="008C66AD">
      <w:pPr>
        <w:spacing w:before="3" w:line="120" w:lineRule="exact"/>
        <w:rPr>
          <w:rFonts w:asciiTheme="majorHAnsi" w:hAnsiTheme="majorHAnsi"/>
          <w:sz w:val="13"/>
          <w:szCs w:val="13"/>
        </w:rPr>
      </w:pPr>
    </w:p>
    <w:p w14:paraId="4F6F3E3B" w14:textId="7DE3452A" w:rsidR="008C66AD" w:rsidRPr="00AD2FDC" w:rsidRDefault="009D3C92">
      <w:pPr>
        <w:ind w:left="2944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hAnsiTheme="majorHAnsi"/>
        </w:rPr>
        <w:pict w14:anchorId="31F1228A">
          <v:shape id="_x0000_i1030" type="#_x0000_t75" style="width:10.15pt;height:10.95pt">
            <v:imagedata r:id="rId13" o:title=""/>
          </v:shape>
        </w:pict>
      </w:r>
      <w:r w:rsidRPr="00AD2FDC">
        <w:rPr>
          <w:rFonts w:asciiTheme="majorHAnsi" w:hAnsiTheme="majorHAnsi"/>
        </w:rPr>
        <w:t xml:space="preserve"> 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oo</w:t>
      </w:r>
      <w:r w:rsidRPr="00AD2FDC">
        <w:rPr>
          <w:rFonts w:asciiTheme="majorHAnsi" w:eastAsia="Arial" w:hAnsiTheme="majorHAnsi" w:cs="Arial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hyperlink r:id="rId14" w:history="1">
        <w:r w:rsidR="00AD2FDC" w:rsidRPr="009679EC">
          <w:rPr>
            <w:rStyle w:val="Hyperlink"/>
            <w:rFonts w:asciiTheme="majorHAnsi" w:eastAsia="Arial" w:hAnsiTheme="majorHAnsi" w:cs="Arial"/>
            <w:spacing w:val="-8"/>
            <w:sz w:val="18"/>
            <w:szCs w:val="18"/>
          </w:rPr>
          <w:t>h</w:t>
        </w:r>
        <w:r w:rsidR="00AD2FDC" w:rsidRPr="009679EC">
          <w:rPr>
            <w:rStyle w:val="Hyperlink"/>
            <w:rFonts w:asciiTheme="majorHAnsi" w:eastAsia="Arial" w:hAnsiTheme="majorHAnsi" w:cs="Arial"/>
            <w:spacing w:val="-6"/>
            <w:sz w:val="18"/>
            <w:szCs w:val="18"/>
          </w:rPr>
          <w:t>t</w:t>
        </w:r>
        <w:r w:rsidR="00AD2FDC" w:rsidRPr="009679EC">
          <w:rPr>
            <w:rStyle w:val="Hyperlink"/>
            <w:rFonts w:asciiTheme="majorHAnsi" w:eastAsia="Arial" w:hAnsiTheme="majorHAnsi" w:cs="Arial"/>
            <w:spacing w:val="-2"/>
            <w:sz w:val="18"/>
            <w:szCs w:val="18"/>
          </w:rPr>
          <w:t>t</w:t>
        </w:r>
        <w:r w:rsidR="00AD2FDC" w:rsidRPr="009679EC">
          <w:rPr>
            <w:rStyle w:val="Hyperlink"/>
            <w:rFonts w:asciiTheme="majorHAnsi" w:eastAsia="Arial" w:hAnsiTheme="majorHAnsi" w:cs="Arial"/>
            <w:spacing w:val="-8"/>
            <w:sz w:val="18"/>
            <w:szCs w:val="18"/>
          </w:rPr>
          <w:t>p</w:t>
        </w:r>
        <w:r w:rsidR="00AD2FDC" w:rsidRPr="009679EC">
          <w:rPr>
            <w:rStyle w:val="Hyperlink"/>
            <w:rFonts w:asciiTheme="majorHAnsi" w:eastAsia="Arial" w:hAnsiTheme="majorHAnsi" w:cs="Arial"/>
            <w:spacing w:val="-6"/>
            <w:sz w:val="18"/>
            <w:szCs w:val="18"/>
          </w:rPr>
          <w:t>://f</w:t>
        </w:r>
        <w:r w:rsidR="00AD2FDC" w:rsidRPr="009679EC">
          <w:rPr>
            <w:rStyle w:val="Hyperlink"/>
            <w:rFonts w:asciiTheme="majorHAnsi" w:eastAsia="Arial" w:hAnsiTheme="majorHAnsi" w:cs="Arial"/>
            <w:spacing w:val="-8"/>
            <w:sz w:val="18"/>
            <w:szCs w:val="18"/>
          </w:rPr>
          <w:t>a</w:t>
        </w:r>
        <w:r w:rsidR="00AD2FDC" w:rsidRPr="009679EC">
          <w:rPr>
            <w:rStyle w:val="Hyperlink"/>
            <w:rFonts w:asciiTheme="majorHAnsi" w:eastAsia="Arial" w:hAnsiTheme="majorHAnsi" w:cs="Arial"/>
            <w:spacing w:val="-2"/>
            <w:sz w:val="18"/>
            <w:szCs w:val="18"/>
          </w:rPr>
          <w:t>c</w:t>
        </w:r>
        <w:r w:rsidR="00AD2FDC" w:rsidRPr="009679EC">
          <w:rPr>
            <w:rStyle w:val="Hyperlink"/>
            <w:rFonts w:asciiTheme="majorHAnsi" w:eastAsia="Arial" w:hAnsiTheme="majorHAnsi" w:cs="Arial"/>
            <w:spacing w:val="-8"/>
            <w:sz w:val="18"/>
            <w:szCs w:val="18"/>
          </w:rPr>
          <w:t>e</w:t>
        </w:r>
        <w:r w:rsidR="00AD2FDC" w:rsidRPr="009679EC">
          <w:rPr>
            <w:rStyle w:val="Hyperlink"/>
            <w:rFonts w:asciiTheme="majorHAnsi" w:eastAsia="Arial" w:hAnsiTheme="majorHAnsi" w:cs="Arial"/>
            <w:spacing w:val="-4"/>
            <w:sz w:val="18"/>
            <w:szCs w:val="18"/>
          </w:rPr>
          <w:t>b</w:t>
        </w:r>
        <w:r w:rsidR="00AD2FDC" w:rsidRPr="009679EC">
          <w:rPr>
            <w:rStyle w:val="Hyperlink"/>
            <w:rFonts w:asciiTheme="majorHAnsi" w:eastAsia="Arial" w:hAnsiTheme="majorHAnsi" w:cs="Arial"/>
            <w:spacing w:val="-8"/>
            <w:sz w:val="18"/>
            <w:szCs w:val="18"/>
          </w:rPr>
          <w:t>o</w:t>
        </w:r>
        <w:r w:rsidR="00AD2FDC" w:rsidRPr="009679EC">
          <w:rPr>
            <w:rStyle w:val="Hyperlink"/>
            <w:rFonts w:asciiTheme="majorHAnsi" w:eastAsia="Arial" w:hAnsiTheme="majorHAnsi" w:cs="Arial"/>
            <w:spacing w:val="-4"/>
            <w:sz w:val="18"/>
            <w:szCs w:val="18"/>
          </w:rPr>
          <w:t>o</w:t>
        </w:r>
        <w:r w:rsidR="00AD2FDC" w:rsidRPr="009679EC">
          <w:rPr>
            <w:rStyle w:val="Hyperlink"/>
            <w:rFonts w:asciiTheme="majorHAnsi" w:eastAsia="Arial" w:hAnsiTheme="majorHAnsi" w:cs="Arial"/>
            <w:spacing w:val="-10"/>
            <w:sz w:val="18"/>
            <w:szCs w:val="18"/>
          </w:rPr>
          <w:t>k</w:t>
        </w:r>
        <w:r w:rsidR="00AD2FDC" w:rsidRPr="009679EC">
          <w:rPr>
            <w:rStyle w:val="Hyperlink"/>
            <w:rFonts w:asciiTheme="majorHAnsi" w:eastAsia="Arial" w:hAnsiTheme="majorHAnsi" w:cs="Arial"/>
            <w:spacing w:val="-6"/>
            <w:sz w:val="18"/>
            <w:szCs w:val="18"/>
          </w:rPr>
          <w:t>.</w:t>
        </w:r>
        <w:r w:rsidR="00AD2FDC" w:rsidRPr="009679EC">
          <w:rPr>
            <w:rStyle w:val="Hyperlink"/>
            <w:rFonts w:asciiTheme="majorHAnsi" w:eastAsia="Arial" w:hAnsiTheme="majorHAnsi" w:cs="Arial"/>
            <w:spacing w:val="-2"/>
            <w:sz w:val="18"/>
            <w:szCs w:val="18"/>
          </w:rPr>
          <w:t>c</w:t>
        </w:r>
        <w:r w:rsidR="00AD2FDC" w:rsidRPr="009679EC">
          <w:rPr>
            <w:rStyle w:val="Hyperlink"/>
            <w:rFonts w:asciiTheme="majorHAnsi" w:eastAsia="Arial" w:hAnsiTheme="majorHAnsi" w:cs="Arial"/>
            <w:spacing w:val="-8"/>
            <w:sz w:val="18"/>
            <w:szCs w:val="18"/>
          </w:rPr>
          <w:t>o</w:t>
        </w:r>
        <w:r w:rsidR="00AD2FDC" w:rsidRPr="009679EC">
          <w:rPr>
            <w:rStyle w:val="Hyperlink"/>
            <w:rFonts w:asciiTheme="majorHAnsi" w:eastAsia="Arial" w:hAnsiTheme="majorHAnsi" w:cs="Arial"/>
            <w:spacing w:val="-6"/>
            <w:sz w:val="18"/>
            <w:szCs w:val="18"/>
          </w:rPr>
          <w:t>m/</w:t>
        </w:r>
        <w:r w:rsidR="00AD2FDC" w:rsidRPr="009679EC">
          <w:rPr>
            <w:rStyle w:val="Hyperlink"/>
            <w:rFonts w:asciiTheme="majorHAnsi" w:eastAsia="Arial" w:hAnsiTheme="majorHAnsi" w:cs="Arial"/>
            <w:spacing w:val="-4"/>
            <w:sz w:val="18"/>
            <w:szCs w:val="18"/>
          </w:rPr>
          <w:t>steven.duarte</w:t>
        </w:r>
      </w:hyperlink>
    </w:p>
    <w:p w14:paraId="79B3377F" w14:textId="77777777" w:rsidR="008C66AD" w:rsidRPr="00AD2FDC" w:rsidRDefault="008C66AD">
      <w:pPr>
        <w:spacing w:before="8" w:line="140" w:lineRule="exact"/>
        <w:rPr>
          <w:rFonts w:asciiTheme="majorHAnsi" w:hAnsiTheme="majorHAnsi"/>
          <w:sz w:val="14"/>
          <w:szCs w:val="14"/>
        </w:rPr>
      </w:pPr>
    </w:p>
    <w:p w14:paraId="6B64E9B6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1966DE96" w14:textId="77777777" w:rsidR="008C66AD" w:rsidRPr="00AD2FDC" w:rsidRDefault="009D3C92">
      <w:pPr>
        <w:ind w:left="294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x</w:t>
      </w:r>
      <w:r w:rsidRPr="00AD2FDC">
        <w:rPr>
          <w:rFonts w:asciiTheme="majorHAnsi" w:eastAsia="Arial" w:hAnsiTheme="majorHAnsi" w:cs="Arial"/>
          <w:spacing w:val="-15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|</w:t>
      </w:r>
      <w:r w:rsidRPr="00AD2FDC">
        <w:rPr>
          <w:rFonts w:asciiTheme="majorHAnsi" w:eastAsia="Arial" w:hAnsiTheme="majorHAnsi" w:cs="Arial"/>
          <w:spacing w:val="-13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1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8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/</w:t>
      </w:r>
      <w:r w:rsidRPr="00AD2FDC">
        <w:rPr>
          <w:rFonts w:asciiTheme="majorHAnsi" w:eastAsia="Arial" w:hAnsiTheme="majorHAnsi" w:cs="Arial"/>
          <w:spacing w:val="-20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/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9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7</w:t>
      </w:r>
      <w:r w:rsidRPr="00AD2FDC">
        <w:rPr>
          <w:rFonts w:asciiTheme="majorHAnsi" w:eastAsia="Arial" w:hAnsiTheme="majorHAnsi" w:cs="Arial"/>
          <w:sz w:val="18"/>
          <w:szCs w:val="18"/>
        </w:rPr>
        <w:t>6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z w:val="18"/>
          <w:szCs w:val="18"/>
        </w:rPr>
        <w:t>|</w:t>
      </w:r>
      <w:r w:rsidRPr="00AD2FDC">
        <w:rPr>
          <w:rFonts w:asciiTheme="majorHAnsi" w:eastAsia="Arial" w:hAnsiTheme="majorHAnsi" w:cs="Arial"/>
          <w:spacing w:val="-13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2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</w:p>
    <w:p w14:paraId="1A75D086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34CD68B7" w14:textId="77777777" w:rsidR="008C66AD" w:rsidRPr="00AD2FDC" w:rsidRDefault="008C66AD">
      <w:pPr>
        <w:spacing w:before="19" w:line="280" w:lineRule="exact"/>
        <w:rPr>
          <w:rFonts w:asciiTheme="majorHAnsi" w:hAnsiTheme="majorHAnsi"/>
          <w:sz w:val="28"/>
          <w:szCs w:val="28"/>
        </w:rPr>
      </w:pPr>
    </w:p>
    <w:p w14:paraId="47370B9F" w14:textId="77777777" w:rsidR="008C66AD" w:rsidRPr="00AD2FDC" w:rsidRDefault="009D3C92">
      <w:pPr>
        <w:spacing w:line="340" w:lineRule="exact"/>
        <w:ind w:left="1853"/>
        <w:rPr>
          <w:rFonts w:asciiTheme="majorHAnsi" w:eastAsia="Arial" w:hAnsiTheme="majorHAnsi" w:cs="Arial"/>
          <w:sz w:val="26"/>
          <w:szCs w:val="26"/>
        </w:rPr>
      </w:pPr>
      <w:r w:rsidRPr="00AD2FDC">
        <w:rPr>
          <w:rFonts w:asciiTheme="majorHAnsi" w:eastAsia="Arial" w:hAnsiTheme="majorHAnsi" w:cs="Arial"/>
          <w:spacing w:val="-8"/>
          <w:position w:val="11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position w:val="11"/>
          <w:sz w:val="18"/>
          <w:szCs w:val="18"/>
        </w:rPr>
        <w:t>OS</w:t>
      </w:r>
      <w:r w:rsidRPr="00AD2FDC">
        <w:rPr>
          <w:rFonts w:asciiTheme="majorHAnsi" w:eastAsia="Arial" w:hAnsiTheme="majorHAnsi" w:cs="Arial"/>
          <w:spacing w:val="-10"/>
          <w:position w:val="11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position w:val="11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0"/>
          <w:position w:val="11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position w:val="11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position w:val="11"/>
          <w:sz w:val="18"/>
          <w:szCs w:val="18"/>
        </w:rPr>
        <w:t xml:space="preserve">N    </w:t>
      </w:r>
      <w:r w:rsidRPr="00AD2FDC">
        <w:rPr>
          <w:rFonts w:asciiTheme="majorHAnsi" w:eastAsia="Arial" w:hAnsiTheme="majorHAnsi" w:cs="Arial"/>
          <w:spacing w:val="25"/>
          <w:position w:val="1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position w:val="-2"/>
          <w:sz w:val="26"/>
          <w:szCs w:val="26"/>
        </w:rPr>
        <w:t>D</w:t>
      </w:r>
      <w:r w:rsidRPr="00AD2FDC">
        <w:rPr>
          <w:rFonts w:asciiTheme="majorHAnsi" w:eastAsia="Arial" w:hAnsiTheme="majorHAnsi" w:cs="Arial"/>
          <w:spacing w:val="-5"/>
          <w:position w:val="-2"/>
          <w:sz w:val="26"/>
          <w:szCs w:val="26"/>
        </w:rPr>
        <w:t>e</w:t>
      </w:r>
      <w:r w:rsidRPr="00AD2FDC">
        <w:rPr>
          <w:rFonts w:asciiTheme="majorHAnsi" w:eastAsia="Arial" w:hAnsiTheme="majorHAnsi" w:cs="Arial"/>
          <w:spacing w:val="-9"/>
          <w:position w:val="-2"/>
          <w:sz w:val="26"/>
          <w:szCs w:val="26"/>
        </w:rPr>
        <w:t>n</w:t>
      </w:r>
      <w:r w:rsidRPr="00AD2FDC">
        <w:rPr>
          <w:rFonts w:asciiTheme="majorHAnsi" w:eastAsia="Arial" w:hAnsiTheme="majorHAnsi" w:cs="Arial"/>
          <w:spacing w:val="-8"/>
          <w:position w:val="-2"/>
          <w:sz w:val="26"/>
          <w:szCs w:val="26"/>
        </w:rPr>
        <w:t>t</w:t>
      </w:r>
      <w:r w:rsidRPr="00AD2FDC">
        <w:rPr>
          <w:rFonts w:asciiTheme="majorHAnsi" w:eastAsia="Arial" w:hAnsiTheme="majorHAnsi" w:cs="Arial"/>
          <w:spacing w:val="-5"/>
          <w:position w:val="-2"/>
          <w:sz w:val="26"/>
          <w:szCs w:val="26"/>
        </w:rPr>
        <w:t>a</w:t>
      </w:r>
      <w:r w:rsidRPr="00AD2FDC">
        <w:rPr>
          <w:rFonts w:asciiTheme="majorHAnsi" w:eastAsia="Arial" w:hAnsiTheme="majorHAnsi" w:cs="Arial"/>
          <w:position w:val="-2"/>
          <w:sz w:val="26"/>
          <w:szCs w:val="26"/>
        </w:rPr>
        <w:t>l</w:t>
      </w:r>
      <w:r w:rsidRPr="00AD2FDC">
        <w:rPr>
          <w:rFonts w:asciiTheme="majorHAnsi" w:eastAsia="Arial" w:hAnsiTheme="majorHAnsi" w:cs="Arial"/>
          <w:spacing w:val="-14"/>
          <w:position w:val="-2"/>
          <w:sz w:val="26"/>
          <w:szCs w:val="26"/>
        </w:rPr>
        <w:t xml:space="preserve"> </w:t>
      </w:r>
      <w:r w:rsidRPr="00AD2FDC">
        <w:rPr>
          <w:rFonts w:asciiTheme="majorHAnsi" w:eastAsia="Arial" w:hAnsiTheme="majorHAnsi" w:cs="Arial"/>
          <w:spacing w:val="-4"/>
          <w:position w:val="-2"/>
          <w:sz w:val="26"/>
          <w:szCs w:val="26"/>
        </w:rPr>
        <w:t>C</w:t>
      </w:r>
      <w:r w:rsidRPr="00AD2FDC">
        <w:rPr>
          <w:rFonts w:asciiTheme="majorHAnsi" w:eastAsia="Arial" w:hAnsiTheme="majorHAnsi" w:cs="Arial"/>
          <w:spacing w:val="-6"/>
          <w:position w:val="-2"/>
          <w:sz w:val="26"/>
          <w:szCs w:val="26"/>
        </w:rPr>
        <w:t>l</w:t>
      </w:r>
      <w:r w:rsidRPr="00AD2FDC">
        <w:rPr>
          <w:rFonts w:asciiTheme="majorHAnsi" w:eastAsia="Arial" w:hAnsiTheme="majorHAnsi" w:cs="Arial"/>
          <w:spacing w:val="-10"/>
          <w:position w:val="-2"/>
          <w:sz w:val="26"/>
          <w:szCs w:val="26"/>
        </w:rPr>
        <w:t>i</w:t>
      </w:r>
      <w:r w:rsidRPr="00AD2FDC">
        <w:rPr>
          <w:rFonts w:asciiTheme="majorHAnsi" w:eastAsia="Arial" w:hAnsiTheme="majorHAnsi" w:cs="Arial"/>
          <w:spacing w:val="-5"/>
          <w:position w:val="-2"/>
          <w:sz w:val="26"/>
          <w:szCs w:val="26"/>
        </w:rPr>
        <w:t>n</w:t>
      </w:r>
      <w:r w:rsidRPr="00AD2FDC">
        <w:rPr>
          <w:rFonts w:asciiTheme="majorHAnsi" w:eastAsia="Arial" w:hAnsiTheme="majorHAnsi" w:cs="Arial"/>
          <w:spacing w:val="-10"/>
          <w:position w:val="-2"/>
          <w:sz w:val="26"/>
          <w:szCs w:val="26"/>
        </w:rPr>
        <w:t>i</w:t>
      </w:r>
      <w:r w:rsidRPr="00AD2FDC">
        <w:rPr>
          <w:rFonts w:asciiTheme="majorHAnsi" w:eastAsia="Arial" w:hAnsiTheme="majorHAnsi" w:cs="Arial"/>
          <w:position w:val="-2"/>
          <w:sz w:val="26"/>
          <w:szCs w:val="26"/>
        </w:rPr>
        <w:t>c</w:t>
      </w:r>
      <w:r w:rsidRPr="00AD2FDC">
        <w:rPr>
          <w:rFonts w:asciiTheme="majorHAnsi" w:eastAsia="Arial" w:hAnsiTheme="majorHAnsi" w:cs="Arial"/>
          <w:spacing w:val="-9"/>
          <w:position w:val="-2"/>
          <w:sz w:val="26"/>
          <w:szCs w:val="26"/>
        </w:rPr>
        <w:t xml:space="preserve"> </w:t>
      </w:r>
      <w:r w:rsidRPr="00AD2FDC">
        <w:rPr>
          <w:rFonts w:asciiTheme="majorHAnsi" w:eastAsia="Arial" w:hAnsiTheme="majorHAnsi" w:cs="Arial"/>
          <w:spacing w:val="-4"/>
          <w:position w:val="-2"/>
          <w:sz w:val="26"/>
          <w:szCs w:val="26"/>
        </w:rPr>
        <w:t>D</w:t>
      </w:r>
      <w:r w:rsidRPr="00AD2FDC">
        <w:rPr>
          <w:rFonts w:asciiTheme="majorHAnsi" w:eastAsia="Arial" w:hAnsiTheme="majorHAnsi" w:cs="Arial"/>
          <w:spacing w:val="-6"/>
          <w:position w:val="-2"/>
          <w:sz w:val="26"/>
          <w:szCs w:val="26"/>
        </w:rPr>
        <w:t>i</w:t>
      </w:r>
      <w:r w:rsidRPr="00AD2FDC">
        <w:rPr>
          <w:rFonts w:asciiTheme="majorHAnsi" w:eastAsia="Arial" w:hAnsiTheme="majorHAnsi" w:cs="Arial"/>
          <w:spacing w:val="-7"/>
          <w:position w:val="-2"/>
          <w:sz w:val="26"/>
          <w:szCs w:val="26"/>
        </w:rPr>
        <w:t>r</w:t>
      </w:r>
      <w:r w:rsidRPr="00AD2FDC">
        <w:rPr>
          <w:rFonts w:asciiTheme="majorHAnsi" w:eastAsia="Arial" w:hAnsiTheme="majorHAnsi" w:cs="Arial"/>
          <w:spacing w:val="-9"/>
          <w:position w:val="-2"/>
          <w:sz w:val="26"/>
          <w:szCs w:val="26"/>
        </w:rPr>
        <w:t>e</w:t>
      </w:r>
      <w:r w:rsidRPr="00AD2FDC">
        <w:rPr>
          <w:rFonts w:asciiTheme="majorHAnsi" w:eastAsia="Arial" w:hAnsiTheme="majorHAnsi" w:cs="Arial"/>
          <w:spacing w:val="-2"/>
          <w:position w:val="-2"/>
          <w:sz w:val="26"/>
          <w:szCs w:val="26"/>
        </w:rPr>
        <w:t>c</w:t>
      </w:r>
      <w:r w:rsidRPr="00AD2FDC">
        <w:rPr>
          <w:rFonts w:asciiTheme="majorHAnsi" w:eastAsia="Arial" w:hAnsiTheme="majorHAnsi" w:cs="Arial"/>
          <w:spacing w:val="-8"/>
          <w:position w:val="-2"/>
          <w:sz w:val="26"/>
          <w:szCs w:val="26"/>
        </w:rPr>
        <w:t>t</w:t>
      </w:r>
      <w:r w:rsidRPr="00AD2FDC">
        <w:rPr>
          <w:rFonts w:asciiTheme="majorHAnsi" w:eastAsia="Arial" w:hAnsiTheme="majorHAnsi" w:cs="Arial"/>
          <w:spacing w:val="-5"/>
          <w:position w:val="-2"/>
          <w:sz w:val="26"/>
          <w:szCs w:val="26"/>
        </w:rPr>
        <w:t>o</w:t>
      </w:r>
      <w:r w:rsidRPr="00AD2FDC">
        <w:rPr>
          <w:rFonts w:asciiTheme="majorHAnsi" w:eastAsia="Arial" w:hAnsiTheme="majorHAnsi" w:cs="Arial"/>
          <w:position w:val="-2"/>
          <w:sz w:val="26"/>
          <w:szCs w:val="26"/>
        </w:rPr>
        <w:t>r</w:t>
      </w:r>
    </w:p>
    <w:p w14:paraId="25C5B61E" w14:textId="77777777" w:rsidR="008C66AD" w:rsidRPr="00AD2FDC" w:rsidRDefault="008C66AD">
      <w:pPr>
        <w:spacing w:before="1" w:line="180" w:lineRule="exact"/>
        <w:rPr>
          <w:rFonts w:asciiTheme="majorHAnsi" w:hAnsiTheme="majorHAnsi"/>
          <w:sz w:val="18"/>
          <w:szCs w:val="18"/>
        </w:rPr>
      </w:pPr>
    </w:p>
    <w:p w14:paraId="2CE87132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6C4B4BE6" w14:textId="5C74EC67" w:rsidR="008C66AD" w:rsidRPr="00AD2FDC" w:rsidRDefault="009D3C92">
      <w:pPr>
        <w:spacing w:before="37" w:line="200" w:lineRule="exact"/>
        <w:ind w:left="984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2"/>
          <w:position w:val="-1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0"/>
          <w:position w:val="-1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pacing w:val="-10"/>
          <w:position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XP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RI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position w:val="-1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>E</w:t>
      </w:r>
    </w:p>
    <w:p w14:paraId="1FABB45D" w14:textId="77777777" w:rsidR="008C66AD" w:rsidRPr="00AD2FDC" w:rsidRDefault="008C66AD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0"/>
        <w:gridCol w:w="4950"/>
      </w:tblGrid>
      <w:tr w:rsidR="00AD2FDC" w:rsidRPr="00AD2FDC" w14:paraId="59F1C0CA" w14:textId="77777777">
        <w:trPr>
          <w:trHeight w:hRule="exact" w:val="262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933065D" w14:textId="77777777" w:rsidR="008C66AD" w:rsidRPr="00AD2FDC" w:rsidRDefault="009D3C92">
            <w:pPr>
              <w:spacing w:line="200" w:lineRule="exact"/>
              <w:ind w:left="12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1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3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-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1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5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587E890" w14:textId="77777777" w:rsidR="008C66AD" w:rsidRPr="00AD2FDC" w:rsidRDefault="009D3C92">
            <w:pPr>
              <w:spacing w:line="220" w:lineRule="exact"/>
              <w:ind w:left="13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AD2FDC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ir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o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</w:p>
        </w:tc>
      </w:tr>
      <w:tr w:rsidR="00AD2FDC" w:rsidRPr="00AD2FDC" w14:paraId="38ADBF28" w14:textId="77777777">
        <w:trPr>
          <w:trHeight w:hRule="exact" w:val="276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A7DF57A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D3F18F8" w14:textId="77777777" w:rsidR="008C66AD" w:rsidRPr="00AD2FDC" w:rsidRDefault="009D3C92">
            <w:pPr>
              <w:spacing w:before="19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on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lu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9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,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Pe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,</w:t>
            </w:r>
            <w:r w:rsidRPr="00AD2FDC">
              <w:rPr>
                <w:rFonts w:asciiTheme="majorHAnsi" w:eastAsia="Arial" w:hAnsiTheme="majorHAnsi" w:cs="Arial"/>
                <w:spacing w:val="-7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22"/>
                <w:sz w:val="18"/>
                <w:szCs w:val="18"/>
              </w:rPr>
              <w:t>y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.</w:t>
            </w:r>
          </w:p>
        </w:tc>
      </w:tr>
      <w:tr w:rsidR="00AD2FDC" w:rsidRPr="00AD2FDC" w14:paraId="543317FC" w14:textId="77777777">
        <w:trPr>
          <w:trHeight w:hRule="exact" w:val="314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C8B2BEF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22157D4" w14:textId="77777777" w:rsidR="008C66AD" w:rsidRPr="00AD2FDC" w:rsidRDefault="009D3C92">
            <w:pPr>
              <w:spacing w:before="31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2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1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w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1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>’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y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er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or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d</w:t>
            </w:r>
          </w:p>
        </w:tc>
      </w:tr>
      <w:tr w:rsidR="00AD2FDC" w:rsidRPr="00AD2FDC" w14:paraId="24965187" w14:textId="77777777">
        <w:trPr>
          <w:trHeight w:hRule="exact" w:val="260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72C12B0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0D5C940" w14:textId="77777777" w:rsidR="008C66AD" w:rsidRPr="00AD2FDC" w:rsidRDefault="009D3C92">
            <w:pPr>
              <w:spacing w:before="57" w:line="200" w:lineRule="exact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Bu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3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10"/>
                <w:position w:val="-1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0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y</w:t>
            </w:r>
          </w:p>
        </w:tc>
      </w:tr>
    </w:tbl>
    <w:p w14:paraId="35C26124" w14:textId="77777777" w:rsidR="008C66AD" w:rsidRPr="00AD2FDC" w:rsidRDefault="008C66AD">
      <w:pPr>
        <w:spacing w:before="6" w:line="180" w:lineRule="exact"/>
        <w:rPr>
          <w:rFonts w:asciiTheme="majorHAnsi" w:hAnsiTheme="majorHAnsi"/>
          <w:sz w:val="19"/>
          <w:szCs w:val="19"/>
        </w:rPr>
      </w:pPr>
    </w:p>
    <w:p w14:paraId="7D1570C9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175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4"/>
        <w:gridCol w:w="4625"/>
      </w:tblGrid>
      <w:tr w:rsidR="00AD2FDC" w:rsidRPr="00AD2FDC" w14:paraId="4477EE06" w14:textId="77777777">
        <w:trPr>
          <w:trHeight w:hRule="exact" w:val="262"/>
        </w:trPr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3A94DB49" w14:textId="77777777" w:rsidR="008C66AD" w:rsidRPr="00AD2FDC" w:rsidRDefault="009D3C92">
            <w:pPr>
              <w:spacing w:line="200" w:lineRule="exact"/>
              <w:ind w:left="12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20</w:t>
            </w:r>
            <w:r w:rsidRPr="00AD2FDC">
              <w:rPr>
                <w:rFonts w:asciiTheme="majorHAnsi" w:eastAsia="Arial" w:hAnsiTheme="majorHAnsi" w:cs="Arial"/>
                <w:spacing w:val="-16"/>
                <w:sz w:val="18"/>
                <w:szCs w:val="18"/>
              </w:rPr>
              <w:t>1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1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-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1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5</w:t>
            </w:r>
          </w:p>
        </w:tc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</w:tcPr>
          <w:p w14:paraId="7BAD5A8E" w14:textId="77777777" w:rsidR="008C66AD" w:rsidRPr="00AD2FDC" w:rsidRDefault="009D3C92">
            <w:pPr>
              <w:spacing w:line="220" w:lineRule="exact"/>
              <w:ind w:left="13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0"/>
                <w:sz w:val="22"/>
                <w:szCs w:val="22"/>
              </w:rPr>
              <w:t>x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5"/>
                <w:sz w:val="22"/>
                <w:szCs w:val="22"/>
              </w:rPr>
              <w:t>rt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,</w:t>
            </w:r>
            <w:r w:rsidRPr="00AD2FDC">
              <w:rPr>
                <w:rFonts w:asciiTheme="majorHAnsi" w:eastAsia="Arial" w:hAnsiTheme="majorHAnsi" w:cs="Arial"/>
                <w:spacing w:val="-18"/>
                <w:sz w:val="22"/>
                <w:szCs w:val="22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pe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13"/>
                <w:sz w:val="22"/>
                <w:szCs w:val="22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5"/>
                <w:sz w:val="22"/>
                <w:szCs w:val="22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s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</w:p>
        </w:tc>
      </w:tr>
      <w:tr w:rsidR="00AD2FDC" w:rsidRPr="00AD2FDC" w14:paraId="17E8907F" w14:textId="77777777">
        <w:trPr>
          <w:trHeight w:hRule="exact" w:val="276"/>
        </w:trPr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47F34082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</w:tcPr>
          <w:p w14:paraId="59FE9D62" w14:textId="77777777" w:rsidR="008C66AD" w:rsidRPr="00AD2FDC" w:rsidRDefault="009D3C92">
            <w:pPr>
              <w:spacing w:before="19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So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It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le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v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7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,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w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on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en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s</w:t>
            </w:r>
          </w:p>
        </w:tc>
      </w:tr>
      <w:tr w:rsidR="00AD2FDC" w:rsidRPr="00AD2FDC" w14:paraId="29833A89" w14:textId="77777777">
        <w:trPr>
          <w:trHeight w:hRule="exact" w:val="314"/>
        </w:trPr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4FFC0E16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</w:tcPr>
          <w:p w14:paraId="13B53371" w14:textId="77777777" w:rsidR="008C66AD" w:rsidRPr="00AD2FDC" w:rsidRDefault="009D3C92">
            <w:pPr>
              <w:spacing w:before="31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1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8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v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in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er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v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w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en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y</w:t>
            </w:r>
          </w:p>
        </w:tc>
      </w:tr>
      <w:tr w:rsidR="00AD2FDC" w:rsidRPr="00AD2FDC" w14:paraId="191EA144" w14:textId="77777777">
        <w:trPr>
          <w:trHeight w:hRule="exact" w:val="260"/>
        </w:trPr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2A69745C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</w:tcPr>
          <w:p w14:paraId="2AA1B80D" w14:textId="77777777" w:rsidR="008C66AD" w:rsidRPr="00AD2FDC" w:rsidRDefault="009D3C92">
            <w:pPr>
              <w:spacing w:before="57" w:line="200" w:lineRule="exact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Bu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3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10"/>
                <w:position w:val="-1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n</w:t>
            </w:r>
          </w:p>
        </w:tc>
      </w:tr>
    </w:tbl>
    <w:p w14:paraId="471D7FAD" w14:textId="77777777" w:rsidR="008C66AD" w:rsidRPr="00AD2FDC" w:rsidRDefault="008C66AD">
      <w:pPr>
        <w:spacing w:before="6" w:line="180" w:lineRule="exact"/>
        <w:rPr>
          <w:rFonts w:asciiTheme="majorHAnsi" w:hAnsiTheme="majorHAnsi"/>
          <w:sz w:val="19"/>
          <w:szCs w:val="19"/>
        </w:rPr>
      </w:pPr>
    </w:p>
    <w:p w14:paraId="51B7DEBF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0"/>
        <w:gridCol w:w="6288"/>
      </w:tblGrid>
      <w:tr w:rsidR="00AD2FDC" w:rsidRPr="00AD2FDC" w14:paraId="17E08E70" w14:textId="77777777">
        <w:trPr>
          <w:trHeight w:hRule="exact" w:val="262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5E9297E" w14:textId="77777777" w:rsidR="008C66AD" w:rsidRPr="00AD2FDC" w:rsidRDefault="009D3C92">
            <w:pPr>
              <w:spacing w:line="200" w:lineRule="exact"/>
              <w:ind w:left="12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7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-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8</w:t>
            </w:r>
          </w:p>
        </w:tc>
        <w:tc>
          <w:tcPr>
            <w:tcW w:w="6288" w:type="dxa"/>
            <w:tcBorders>
              <w:top w:val="nil"/>
              <w:left w:val="nil"/>
              <w:bottom w:val="nil"/>
              <w:right w:val="nil"/>
            </w:tcBorders>
          </w:tcPr>
          <w:p w14:paraId="2CE99407" w14:textId="77777777" w:rsidR="008C66AD" w:rsidRPr="00AD2FDC" w:rsidRDefault="009D3C92">
            <w:pPr>
              <w:spacing w:line="220" w:lineRule="exact"/>
              <w:ind w:left="13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AD2FDC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ir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o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</w:p>
        </w:tc>
      </w:tr>
      <w:tr w:rsidR="00AD2FDC" w:rsidRPr="00AD2FDC" w14:paraId="0B4243E3" w14:textId="77777777">
        <w:trPr>
          <w:trHeight w:hRule="exact" w:val="278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CC51384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6288" w:type="dxa"/>
            <w:tcBorders>
              <w:top w:val="nil"/>
              <w:left w:val="nil"/>
              <w:bottom w:val="nil"/>
              <w:right w:val="nil"/>
            </w:tcBorders>
          </w:tcPr>
          <w:p w14:paraId="4F8A649A" w14:textId="77777777" w:rsidR="008C66AD" w:rsidRPr="00AD2FDC" w:rsidRDefault="009D3C92">
            <w:pPr>
              <w:spacing w:before="19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en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tm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CM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9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re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v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en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v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di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5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7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,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B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re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a</w:t>
            </w:r>
          </w:p>
        </w:tc>
      </w:tr>
      <w:tr w:rsidR="00AD2FDC" w:rsidRPr="00AD2FDC" w14:paraId="52E15234" w14:textId="77777777">
        <w:trPr>
          <w:trHeight w:hRule="exact" w:val="316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8330A13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6288" w:type="dxa"/>
            <w:tcBorders>
              <w:top w:val="nil"/>
              <w:left w:val="nil"/>
              <w:bottom w:val="nil"/>
              <w:right w:val="nil"/>
            </w:tcBorders>
          </w:tcPr>
          <w:p w14:paraId="29162DA1" w14:textId="77777777" w:rsidR="008C66AD" w:rsidRPr="00AD2FDC" w:rsidRDefault="009D3C92">
            <w:pPr>
              <w:spacing w:before="33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n</w:t>
            </w:r>
          </w:p>
        </w:tc>
      </w:tr>
      <w:tr w:rsidR="00AD2FDC" w:rsidRPr="00AD2FDC" w14:paraId="6A70C932" w14:textId="77777777">
        <w:trPr>
          <w:trHeight w:hRule="exact" w:val="260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91B7121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6288" w:type="dxa"/>
            <w:tcBorders>
              <w:top w:val="nil"/>
              <w:left w:val="nil"/>
              <w:bottom w:val="nil"/>
              <w:right w:val="nil"/>
            </w:tcBorders>
          </w:tcPr>
          <w:p w14:paraId="1CCFC978" w14:textId="77777777" w:rsidR="008C66AD" w:rsidRPr="00AD2FDC" w:rsidRDefault="009D3C92">
            <w:pPr>
              <w:spacing w:before="57" w:line="200" w:lineRule="exact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Bu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27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4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er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y</w:t>
            </w:r>
          </w:p>
        </w:tc>
      </w:tr>
    </w:tbl>
    <w:p w14:paraId="03E383BF" w14:textId="77777777" w:rsidR="008C66AD" w:rsidRPr="00AD2FDC" w:rsidRDefault="008C66AD">
      <w:pPr>
        <w:spacing w:before="2" w:line="180" w:lineRule="exact"/>
        <w:rPr>
          <w:rFonts w:asciiTheme="majorHAnsi" w:hAnsiTheme="majorHAnsi"/>
          <w:sz w:val="19"/>
          <w:szCs w:val="19"/>
        </w:rPr>
      </w:pPr>
    </w:p>
    <w:p w14:paraId="4A41DE2C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0"/>
        <w:gridCol w:w="3859"/>
      </w:tblGrid>
      <w:tr w:rsidR="00AD2FDC" w:rsidRPr="00AD2FDC" w14:paraId="62D19548" w14:textId="77777777">
        <w:trPr>
          <w:trHeight w:hRule="exact" w:val="264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BF52921" w14:textId="77777777" w:rsidR="008C66AD" w:rsidRPr="00AD2FDC" w:rsidRDefault="009D3C92">
            <w:pPr>
              <w:spacing w:line="200" w:lineRule="exact"/>
              <w:ind w:left="12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7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-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8</w:t>
            </w:r>
          </w:p>
        </w:tc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</w:tcPr>
          <w:p w14:paraId="6737CD73" w14:textId="77777777" w:rsidR="008C66AD" w:rsidRPr="00AD2FDC" w:rsidRDefault="009D3C92">
            <w:pPr>
              <w:spacing w:line="220" w:lineRule="exact"/>
              <w:ind w:left="13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AD2FDC">
              <w:rPr>
                <w:rFonts w:asciiTheme="majorHAnsi" w:eastAsia="Arial" w:hAnsiTheme="majorHAnsi" w:cs="Arial"/>
                <w:spacing w:val="-7"/>
                <w:sz w:val="22"/>
                <w:szCs w:val="22"/>
              </w:rPr>
              <w:t>V</w:t>
            </w:r>
            <w:r w:rsidRPr="00AD2FDC">
              <w:rPr>
                <w:rFonts w:asciiTheme="majorHAnsi" w:eastAsia="Arial" w:hAnsiTheme="majorHAnsi" w:cs="Arial"/>
                <w:spacing w:val="-13"/>
                <w:sz w:val="22"/>
                <w:szCs w:val="22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c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1"/>
                <w:sz w:val="22"/>
                <w:szCs w:val="22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7"/>
                <w:sz w:val="22"/>
                <w:szCs w:val="22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it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5"/>
                <w:sz w:val="22"/>
                <w:szCs w:val="22"/>
              </w:rPr>
              <w:t>r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y</w:t>
            </w:r>
            <w:r w:rsidRPr="00AD2FDC">
              <w:rPr>
                <w:rFonts w:asciiTheme="majorHAnsi" w:eastAsia="Arial" w:hAnsiTheme="majorHAnsi" w:cs="Arial"/>
                <w:spacing w:val="-11"/>
                <w:sz w:val="22"/>
                <w:szCs w:val="22"/>
              </w:rPr>
              <w:t xml:space="preserve"> M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anag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e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</w:p>
        </w:tc>
      </w:tr>
      <w:tr w:rsidR="00AD2FDC" w:rsidRPr="00AD2FDC" w14:paraId="157256BC" w14:textId="77777777">
        <w:trPr>
          <w:trHeight w:hRule="exact" w:val="278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D58E990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</w:tcPr>
          <w:p w14:paraId="7704FD32" w14:textId="77777777" w:rsidR="008C66AD" w:rsidRPr="00AD2FDC" w:rsidRDefault="009D3C92">
            <w:pPr>
              <w:spacing w:before="21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en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re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v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en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v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9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di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,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B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re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a</w:t>
            </w:r>
          </w:p>
        </w:tc>
      </w:tr>
      <w:tr w:rsidR="00AD2FDC" w:rsidRPr="00AD2FDC" w14:paraId="4EBD8D50" w14:textId="77777777">
        <w:trPr>
          <w:trHeight w:hRule="exact" w:val="314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E762F9B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</w:tcPr>
          <w:p w14:paraId="770D27D2" w14:textId="77777777" w:rsidR="008C66AD" w:rsidRPr="00AD2FDC" w:rsidRDefault="009D3C92">
            <w:pPr>
              <w:spacing w:before="31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n</w:t>
            </w:r>
          </w:p>
        </w:tc>
      </w:tr>
      <w:tr w:rsidR="00AD2FDC" w:rsidRPr="00AD2FDC" w14:paraId="4E7F8AEF" w14:textId="77777777">
        <w:trPr>
          <w:trHeight w:hRule="exact" w:val="260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8E310CD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</w:tcPr>
          <w:p w14:paraId="1A08610A" w14:textId="77777777" w:rsidR="008C66AD" w:rsidRPr="00AD2FDC" w:rsidRDefault="009D3C92">
            <w:pPr>
              <w:spacing w:before="57" w:line="200" w:lineRule="exact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Bu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31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10"/>
                <w:position w:val="-1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0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y</w:t>
            </w:r>
          </w:p>
        </w:tc>
      </w:tr>
    </w:tbl>
    <w:p w14:paraId="0E01C58C" w14:textId="77777777" w:rsidR="008C66AD" w:rsidRPr="00AD2FDC" w:rsidRDefault="008C66AD">
      <w:pPr>
        <w:spacing w:before="5" w:line="180" w:lineRule="exact"/>
        <w:rPr>
          <w:rFonts w:asciiTheme="majorHAnsi" w:hAnsiTheme="majorHAnsi"/>
          <w:sz w:val="19"/>
          <w:szCs w:val="19"/>
        </w:rPr>
      </w:pPr>
    </w:p>
    <w:p w14:paraId="750453B6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0"/>
        <w:gridCol w:w="3812"/>
      </w:tblGrid>
      <w:tr w:rsidR="00AD2FDC" w:rsidRPr="00AD2FDC" w14:paraId="2DBA9F2D" w14:textId="77777777">
        <w:trPr>
          <w:trHeight w:hRule="exact" w:val="263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20C74BD" w14:textId="77777777" w:rsidR="008C66AD" w:rsidRPr="00AD2FDC" w:rsidRDefault="009D3C92">
            <w:pPr>
              <w:spacing w:line="200" w:lineRule="exact"/>
              <w:ind w:left="12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7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-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8</w:t>
            </w:r>
          </w:p>
        </w:tc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</w:tcPr>
          <w:p w14:paraId="72E747CE" w14:textId="77777777" w:rsidR="008C66AD" w:rsidRPr="00AD2FDC" w:rsidRDefault="009D3C92">
            <w:pPr>
              <w:spacing w:line="220" w:lineRule="exact"/>
              <w:ind w:left="13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AD2FDC">
              <w:rPr>
                <w:rFonts w:asciiTheme="majorHAnsi" w:eastAsia="Arial" w:hAnsiTheme="majorHAnsi" w:cs="Arial"/>
                <w:spacing w:val="-7"/>
                <w:sz w:val="22"/>
                <w:szCs w:val="22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AD2FDC">
              <w:rPr>
                <w:rFonts w:asciiTheme="majorHAnsi" w:eastAsia="Arial" w:hAnsiTheme="majorHAnsi" w:cs="Arial"/>
                <w:spacing w:val="-13"/>
                <w:sz w:val="22"/>
                <w:szCs w:val="22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o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sz w:val="22"/>
                <w:szCs w:val="22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an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11"/>
                <w:sz w:val="22"/>
                <w:szCs w:val="22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Rese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ch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e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</w:p>
        </w:tc>
      </w:tr>
      <w:tr w:rsidR="00AD2FDC" w:rsidRPr="00AD2FDC" w14:paraId="2C3BC454" w14:textId="77777777">
        <w:trPr>
          <w:trHeight w:hRule="exact" w:val="277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B794634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</w:tcPr>
          <w:p w14:paraId="26873653" w14:textId="77777777" w:rsidR="008C66AD" w:rsidRPr="00AD2FDC" w:rsidRDefault="009D3C92">
            <w:pPr>
              <w:spacing w:before="19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16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Bi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,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zz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(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)</w:t>
            </w:r>
          </w:p>
        </w:tc>
      </w:tr>
      <w:tr w:rsidR="00AD2FDC" w:rsidRPr="00AD2FDC" w14:paraId="7D0C130A" w14:textId="77777777">
        <w:trPr>
          <w:trHeight w:hRule="exact" w:val="314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BE78A82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</w:tcPr>
          <w:p w14:paraId="4CB95559" w14:textId="77777777" w:rsidR="008C66AD" w:rsidRPr="00AD2FDC" w:rsidRDefault="009D3C92">
            <w:pPr>
              <w:spacing w:before="31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Ad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v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re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16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B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t</w:t>
            </w:r>
          </w:p>
        </w:tc>
      </w:tr>
      <w:tr w:rsidR="00AD2FDC" w:rsidRPr="00AD2FDC" w14:paraId="3E8EA666" w14:textId="77777777">
        <w:trPr>
          <w:trHeight w:hRule="exact" w:val="260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343736C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</w:tcPr>
          <w:p w14:paraId="5DAFDBC3" w14:textId="77777777" w:rsidR="008C66AD" w:rsidRPr="00AD2FDC" w:rsidRDefault="009D3C92">
            <w:pPr>
              <w:spacing w:before="57" w:line="200" w:lineRule="exact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Bu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31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10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10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s</w:t>
            </w:r>
          </w:p>
        </w:tc>
      </w:tr>
    </w:tbl>
    <w:p w14:paraId="019279BD" w14:textId="77777777" w:rsidR="008C66AD" w:rsidRPr="00AD2FDC" w:rsidRDefault="008C66AD">
      <w:pPr>
        <w:spacing w:before="6" w:line="180" w:lineRule="exact"/>
        <w:rPr>
          <w:rFonts w:asciiTheme="majorHAnsi" w:hAnsiTheme="majorHAnsi"/>
          <w:sz w:val="19"/>
          <w:szCs w:val="19"/>
        </w:rPr>
      </w:pPr>
    </w:p>
    <w:p w14:paraId="6B55039A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0"/>
        <w:gridCol w:w="3867"/>
      </w:tblGrid>
      <w:tr w:rsidR="00AD2FDC" w:rsidRPr="00AD2FDC" w14:paraId="6B4F6E26" w14:textId="77777777">
        <w:trPr>
          <w:trHeight w:hRule="exact" w:val="262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77810C6" w14:textId="77777777" w:rsidR="008C66AD" w:rsidRPr="00AD2FDC" w:rsidRDefault="009D3C92">
            <w:pPr>
              <w:spacing w:line="200" w:lineRule="exact"/>
              <w:ind w:left="12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7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-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8</w:t>
            </w:r>
          </w:p>
        </w:tc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14285B9E" w14:textId="77777777" w:rsidR="008C66AD" w:rsidRPr="00AD2FDC" w:rsidRDefault="009D3C92">
            <w:pPr>
              <w:spacing w:line="220" w:lineRule="exact"/>
              <w:ind w:left="13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AD2FDC">
              <w:rPr>
                <w:rFonts w:asciiTheme="majorHAnsi" w:eastAsia="Arial" w:hAnsiTheme="majorHAnsi" w:cs="Arial"/>
                <w:spacing w:val="-7"/>
                <w:sz w:val="22"/>
                <w:szCs w:val="22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AD2FDC">
              <w:rPr>
                <w:rFonts w:asciiTheme="majorHAnsi" w:eastAsia="Arial" w:hAnsiTheme="majorHAnsi" w:cs="Arial"/>
                <w:spacing w:val="-13"/>
                <w:sz w:val="22"/>
                <w:szCs w:val="22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o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</w:p>
        </w:tc>
      </w:tr>
      <w:tr w:rsidR="00AD2FDC" w:rsidRPr="00AD2FDC" w14:paraId="67E9162E" w14:textId="77777777">
        <w:trPr>
          <w:trHeight w:hRule="exact" w:val="276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1419905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2C984057" w14:textId="77777777" w:rsidR="008C66AD" w:rsidRPr="00AD2FDC" w:rsidRDefault="009D3C92">
            <w:pPr>
              <w:spacing w:before="19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k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k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le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13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y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s</w:t>
            </w:r>
          </w:p>
        </w:tc>
      </w:tr>
      <w:tr w:rsidR="00AD2FDC" w:rsidRPr="00AD2FDC" w14:paraId="489E88F0" w14:textId="77777777">
        <w:trPr>
          <w:trHeight w:hRule="exact" w:val="314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404D4F9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786B54BB" w14:textId="77777777" w:rsidR="008C66AD" w:rsidRPr="00AD2FDC" w:rsidRDefault="009D3C92">
            <w:pPr>
              <w:spacing w:before="31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Ad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v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k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k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le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y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er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y</w:t>
            </w:r>
          </w:p>
        </w:tc>
      </w:tr>
      <w:tr w:rsidR="00AD2FDC" w:rsidRPr="00AD2FDC" w14:paraId="558BACEE" w14:textId="77777777">
        <w:trPr>
          <w:trHeight w:hRule="exact" w:val="260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4F83489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41041AFA" w14:textId="77777777" w:rsidR="008C66AD" w:rsidRPr="00AD2FDC" w:rsidRDefault="009D3C92">
            <w:pPr>
              <w:spacing w:before="57" w:line="200" w:lineRule="exact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Bu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31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10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11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er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y</w:t>
            </w:r>
          </w:p>
        </w:tc>
      </w:tr>
    </w:tbl>
    <w:p w14:paraId="6A760492" w14:textId="77777777" w:rsidR="008C66AD" w:rsidRPr="00AD2FDC" w:rsidRDefault="008C66AD">
      <w:pPr>
        <w:spacing w:before="5" w:line="120" w:lineRule="exact"/>
        <w:rPr>
          <w:rFonts w:asciiTheme="majorHAnsi" w:hAnsiTheme="majorHAnsi"/>
          <w:sz w:val="13"/>
          <w:szCs w:val="13"/>
        </w:rPr>
      </w:pPr>
    </w:p>
    <w:p w14:paraId="4C9A3446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52D43619" w14:textId="77777777" w:rsidR="008C66AD" w:rsidRPr="00AD2FDC" w:rsidRDefault="009D3C92">
      <w:pPr>
        <w:spacing w:before="32"/>
        <w:ind w:left="1857"/>
        <w:rPr>
          <w:rFonts w:asciiTheme="majorHAnsi" w:eastAsia="Arial" w:hAnsiTheme="majorHAnsi" w:cs="Arial"/>
          <w:sz w:val="22"/>
          <w:szCs w:val="22"/>
        </w:rPr>
        <w:sectPr w:rsidR="008C66AD" w:rsidRPr="00AD2FDC">
          <w:headerReference w:type="default" r:id="rId15"/>
          <w:footerReference w:type="default" r:id="rId16"/>
          <w:pgSz w:w="11920" w:h="16840"/>
          <w:pgMar w:top="1300" w:right="560" w:bottom="280" w:left="740" w:header="850" w:footer="566" w:gutter="0"/>
          <w:pgNumType w:start="1"/>
          <w:cols w:space="720"/>
        </w:sectPr>
      </w:pP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7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position w:val="1"/>
          <w:sz w:val="18"/>
          <w:szCs w:val="18"/>
        </w:rPr>
        <w:t xml:space="preserve">8    </w:t>
      </w:r>
      <w:r w:rsidRPr="00AD2FDC">
        <w:rPr>
          <w:rFonts w:asciiTheme="majorHAnsi" w:eastAsia="Arial" w:hAnsiTheme="majorHAnsi" w:cs="Arial"/>
          <w:spacing w:val="27"/>
          <w:position w:val="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7"/>
          <w:sz w:val="22"/>
          <w:szCs w:val="22"/>
        </w:rPr>
        <w:t>C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AD2FDC">
        <w:rPr>
          <w:rFonts w:asciiTheme="majorHAnsi" w:eastAsia="Arial" w:hAnsiTheme="majorHAnsi" w:cs="Arial"/>
          <w:spacing w:val="-9"/>
          <w:sz w:val="22"/>
          <w:szCs w:val="22"/>
        </w:rPr>
        <w:t>ll</w:t>
      </w:r>
      <w:r w:rsidRPr="00AD2FDC">
        <w:rPr>
          <w:rFonts w:asciiTheme="majorHAnsi" w:eastAsia="Arial" w:hAnsiTheme="majorHAnsi" w:cs="Arial"/>
          <w:spacing w:val="-6"/>
          <w:sz w:val="22"/>
          <w:szCs w:val="22"/>
        </w:rPr>
        <w:t>ab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AD2FDC">
        <w:rPr>
          <w:rFonts w:asciiTheme="majorHAnsi" w:eastAsia="Arial" w:hAnsiTheme="majorHAnsi" w:cs="Arial"/>
          <w:spacing w:val="-9"/>
          <w:sz w:val="22"/>
          <w:szCs w:val="22"/>
        </w:rPr>
        <w:t>r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AD2FDC">
        <w:rPr>
          <w:rFonts w:asciiTheme="majorHAnsi" w:eastAsia="Arial" w:hAnsiTheme="majorHAnsi" w:cs="Arial"/>
          <w:spacing w:val="-9"/>
          <w:sz w:val="22"/>
          <w:szCs w:val="22"/>
        </w:rPr>
        <w:t>t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AD2FDC">
        <w:rPr>
          <w:rFonts w:asciiTheme="majorHAnsi" w:eastAsia="Arial" w:hAnsiTheme="majorHAnsi" w:cs="Arial"/>
          <w:sz w:val="22"/>
          <w:szCs w:val="22"/>
        </w:rPr>
        <w:t>r</w:t>
      </w:r>
    </w:p>
    <w:p w14:paraId="322C40AA" w14:textId="77777777" w:rsidR="008C66AD" w:rsidRPr="00AD2FDC" w:rsidRDefault="008C66AD">
      <w:pPr>
        <w:spacing w:before="10" w:line="140" w:lineRule="exact"/>
        <w:rPr>
          <w:rFonts w:asciiTheme="majorHAnsi" w:hAnsiTheme="majorHAnsi"/>
          <w:sz w:val="15"/>
          <w:szCs w:val="15"/>
        </w:rPr>
      </w:pPr>
    </w:p>
    <w:p w14:paraId="66B97C98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74EDADF4" w14:textId="77777777" w:rsidR="008C66AD" w:rsidRPr="00AD2FDC" w:rsidRDefault="009D3C92">
      <w:pPr>
        <w:spacing w:before="37"/>
        <w:ind w:left="294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epar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</w:p>
    <w:p w14:paraId="5D376891" w14:textId="77777777" w:rsidR="008C66AD" w:rsidRPr="00AD2FDC" w:rsidRDefault="009D3C92">
      <w:pPr>
        <w:spacing w:before="81"/>
        <w:ind w:left="294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</w:p>
    <w:p w14:paraId="31B3777D" w14:textId="77777777" w:rsidR="008C66AD" w:rsidRPr="00AD2FDC" w:rsidRDefault="008C66AD">
      <w:pPr>
        <w:spacing w:before="3" w:line="120" w:lineRule="exact"/>
        <w:rPr>
          <w:rFonts w:asciiTheme="majorHAnsi" w:hAnsiTheme="majorHAnsi"/>
          <w:sz w:val="13"/>
          <w:szCs w:val="13"/>
        </w:rPr>
      </w:pPr>
    </w:p>
    <w:p w14:paraId="4CFBD711" w14:textId="77777777" w:rsidR="008C66AD" w:rsidRPr="00AD2FDC" w:rsidRDefault="009D3C92">
      <w:pPr>
        <w:spacing w:line="200" w:lineRule="exact"/>
        <w:ind w:left="294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Bu</w:t>
      </w:r>
      <w:r w:rsidRPr="00AD2FDC">
        <w:rPr>
          <w:rFonts w:asciiTheme="majorHAnsi" w:eastAsia="Arial" w:hAnsiTheme="majorHAnsi" w:cs="Arial"/>
          <w:spacing w:val="-2"/>
          <w:position w:val="-1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position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position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2"/>
          <w:position w:val="-1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27"/>
          <w:position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>y</w:t>
      </w:r>
    </w:p>
    <w:p w14:paraId="74768D26" w14:textId="77777777" w:rsidR="008C66AD" w:rsidRPr="00AD2FDC" w:rsidRDefault="008C66AD">
      <w:pPr>
        <w:spacing w:before="6" w:line="180" w:lineRule="exact"/>
        <w:rPr>
          <w:rFonts w:asciiTheme="majorHAnsi" w:hAnsiTheme="majorHAnsi"/>
          <w:sz w:val="19"/>
          <w:szCs w:val="19"/>
        </w:rPr>
      </w:pPr>
    </w:p>
    <w:p w14:paraId="0311F32E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0"/>
        <w:gridCol w:w="4896"/>
      </w:tblGrid>
      <w:tr w:rsidR="00AD2FDC" w:rsidRPr="00AD2FDC" w14:paraId="17449FBF" w14:textId="77777777">
        <w:trPr>
          <w:trHeight w:hRule="exact" w:val="262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2AACF4D" w14:textId="77777777" w:rsidR="008C66AD" w:rsidRPr="00AD2FDC" w:rsidRDefault="009D3C92">
            <w:pPr>
              <w:spacing w:line="200" w:lineRule="exact"/>
              <w:ind w:left="12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7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-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8</w:t>
            </w:r>
          </w:p>
        </w:tc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4DDFA187" w14:textId="77777777" w:rsidR="008C66AD" w:rsidRPr="00AD2FDC" w:rsidRDefault="009D3C92">
            <w:pPr>
              <w:spacing w:line="220" w:lineRule="exact"/>
              <w:ind w:left="13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AD2FDC">
              <w:rPr>
                <w:rFonts w:asciiTheme="majorHAnsi" w:eastAsia="Arial" w:hAnsiTheme="majorHAnsi" w:cs="Arial"/>
                <w:spacing w:val="-7"/>
                <w:sz w:val="22"/>
                <w:szCs w:val="22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ll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ab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o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</w:p>
        </w:tc>
      </w:tr>
      <w:tr w:rsidR="00AD2FDC" w:rsidRPr="00AD2FDC" w14:paraId="13E89A87" w14:textId="77777777">
        <w:trPr>
          <w:trHeight w:hRule="exact" w:val="276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EB124D9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2CDF7718" w14:textId="77777777" w:rsidR="008C66AD" w:rsidRPr="00AD2FDC" w:rsidRDefault="009D3C92">
            <w:pPr>
              <w:spacing w:before="19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epar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x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7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y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v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,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B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sc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a</w:t>
            </w:r>
          </w:p>
        </w:tc>
      </w:tr>
      <w:tr w:rsidR="00AD2FDC" w:rsidRPr="00AD2FDC" w14:paraId="7C75C3E3" w14:textId="77777777">
        <w:trPr>
          <w:trHeight w:hRule="exact" w:val="314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D7CF978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1E7B54ED" w14:textId="77777777" w:rsidR="008C66AD" w:rsidRPr="00AD2FDC" w:rsidRDefault="009D3C92">
            <w:pPr>
              <w:spacing w:before="31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n</w:t>
            </w:r>
          </w:p>
        </w:tc>
      </w:tr>
      <w:tr w:rsidR="00AD2FDC" w:rsidRPr="00AD2FDC" w14:paraId="2B4763DA" w14:textId="77777777">
        <w:trPr>
          <w:trHeight w:hRule="exact" w:val="260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CE8D9B8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1BF5443C" w14:textId="77777777" w:rsidR="008C66AD" w:rsidRPr="00AD2FDC" w:rsidRDefault="009D3C92">
            <w:pPr>
              <w:spacing w:before="57" w:line="200" w:lineRule="exact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Bu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27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er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y</w:t>
            </w:r>
          </w:p>
        </w:tc>
      </w:tr>
    </w:tbl>
    <w:p w14:paraId="6CCE628E" w14:textId="77777777" w:rsidR="008C66AD" w:rsidRPr="00AD2FDC" w:rsidRDefault="008C66AD">
      <w:pPr>
        <w:spacing w:before="6" w:line="180" w:lineRule="exact"/>
        <w:rPr>
          <w:rFonts w:asciiTheme="majorHAnsi" w:hAnsiTheme="majorHAnsi"/>
          <w:sz w:val="19"/>
          <w:szCs w:val="19"/>
        </w:rPr>
      </w:pPr>
    </w:p>
    <w:p w14:paraId="44A7E2EA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0"/>
        <w:gridCol w:w="4303"/>
      </w:tblGrid>
      <w:tr w:rsidR="00AD2FDC" w:rsidRPr="00AD2FDC" w14:paraId="755DFB84" w14:textId="77777777">
        <w:trPr>
          <w:trHeight w:hRule="exact" w:val="262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7B8F243" w14:textId="77777777" w:rsidR="008C66AD" w:rsidRPr="00AD2FDC" w:rsidRDefault="009D3C92">
            <w:pPr>
              <w:spacing w:line="200" w:lineRule="exact"/>
              <w:ind w:left="12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7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-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8</w:t>
            </w:r>
          </w:p>
        </w:tc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</w:tcPr>
          <w:p w14:paraId="0D32EA95" w14:textId="77777777" w:rsidR="008C66AD" w:rsidRPr="00AD2FDC" w:rsidRDefault="009D3C92">
            <w:pPr>
              <w:spacing w:line="220" w:lineRule="exact"/>
              <w:ind w:left="13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AD2FDC">
              <w:rPr>
                <w:rFonts w:asciiTheme="majorHAnsi" w:eastAsia="Arial" w:hAnsiTheme="majorHAnsi" w:cs="Arial"/>
                <w:spacing w:val="-7"/>
                <w:sz w:val="22"/>
                <w:szCs w:val="22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ll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ab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o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</w:p>
        </w:tc>
      </w:tr>
      <w:tr w:rsidR="00AD2FDC" w:rsidRPr="00AD2FDC" w14:paraId="5B405D3F" w14:textId="77777777">
        <w:trPr>
          <w:trHeight w:hRule="exact" w:val="278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186E94B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</w:tcPr>
          <w:p w14:paraId="1FB0C348" w14:textId="77777777" w:rsidR="008C66AD" w:rsidRPr="00AD2FDC" w:rsidRDefault="009D3C92">
            <w:pPr>
              <w:spacing w:before="19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epar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x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7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y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.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7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,</w:t>
            </w:r>
            <w:r w:rsidRPr="00AD2FDC">
              <w:rPr>
                <w:rFonts w:asciiTheme="majorHAnsi" w:eastAsia="Arial" w:hAnsiTheme="majorHAnsi" w:cs="Arial"/>
                <w:spacing w:val="-7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o</w:t>
            </w:r>
          </w:p>
        </w:tc>
      </w:tr>
      <w:tr w:rsidR="00AD2FDC" w:rsidRPr="00AD2FDC" w14:paraId="355B7A15" w14:textId="77777777">
        <w:trPr>
          <w:trHeight w:hRule="exact" w:val="316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F462DA6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</w:tcPr>
          <w:p w14:paraId="52522B7F" w14:textId="77777777" w:rsidR="008C66AD" w:rsidRPr="00AD2FDC" w:rsidRDefault="009D3C92">
            <w:pPr>
              <w:spacing w:before="33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n</w:t>
            </w:r>
          </w:p>
        </w:tc>
      </w:tr>
      <w:tr w:rsidR="00AD2FDC" w:rsidRPr="00AD2FDC" w14:paraId="345B3DD4" w14:textId="77777777">
        <w:trPr>
          <w:trHeight w:hRule="exact" w:val="260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1675465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</w:tcPr>
          <w:p w14:paraId="441D5539" w14:textId="77777777" w:rsidR="008C66AD" w:rsidRPr="00AD2FDC" w:rsidRDefault="009D3C92">
            <w:pPr>
              <w:spacing w:before="57" w:line="200" w:lineRule="exact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Bu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27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er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y</w:t>
            </w:r>
          </w:p>
        </w:tc>
      </w:tr>
    </w:tbl>
    <w:p w14:paraId="2B5FCADA" w14:textId="77777777" w:rsidR="008C66AD" w:rsidRPr="00AD2FDC" w:rsidRDefault="008C66AD">
      <w:pPr>
        <w:spacing w:before="2" w:line="180" w:lineRule="exact"/>
        <w:rPr>
          <w:rFonts w:asciiTheme="majorHAnsi" w:hAnsiTheme="majorHAnsi"/>
          <w:sz w:val="19"/>
          <w:szCs w:val="19"/>
        </w:rPr>
      </w:pPr>
    </w:p>
    <w:p w14:paraId="14F5E90F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0"/>
        <w:gridCol w:w="4993"/>
      </w:tblGrid>
      <w:tr w:rsidR="00AD2FDC" w:rsidRPr="00AD2FDC" w14:paraId="0CF13C41" w14:textId="77777777">
        <w:trPr>
          <w:trHeight w:hRule="exact" w:val="264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8FAB273" w14:textId="77777777" w:rsidR="008C66AD" w:rsidRPr="00AD2FDC" w:rsidRDefault="009D3C92">
            <w:pPr>
              <w:spacing w:line="200" w:lineRule="exact"/>
              <w:ind w:left="12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6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-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8</w:t>
            </w:r>
          </w:p>
        </w:tc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049CC2FE" w14:textId="77777777" w:rsidR="008C66AD" w:rsidRPr="00AD2FDC" w:rsidRDefault="009D3C92">
            <w:pPr>
              <w:spacing w:line="220" w:lineRule="exact"/>
              <w:ind w:left="13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AD2FDC">
              <w:rPr>
                <w:rFonts w:asciiTheme="majorHAnsi" w:eastAsia="Arial" w:hAnsiTheme="majorHAnsi" w:cs="Arial"/>
                <w:spacing w:val="-7"/>
                <w:sz w:val="22"/>
                <w:szCs w:val="22"/>
              </w:rPr>
              <w:t>Ow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ne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sz w:val="22"/>
                <w:szCs w:val="22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o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14"/>
                <w:sz w:val="22"/>
                <w:szCs w:val="22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11"/>
                <w:sz w:val="22"/>
                <w:szCs w:val="22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13"/>
                <w:sz w:val="22"/>
                <w:szCs w:val="22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a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4"/>
                <w:sz w:val="22"/>
                <w:szCs w:val="22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ud</w:t>
            </w:r>
            <w:r w:rsidRPr="00AD2FDC">
              <w:rPr>
                <w:rFonts w:asciiTheme="majorHAnsi" w:eastAsia="Arial" w:hAnsiTheme="majorHAnsi" w:cs="Arial"/>
                <w:spacing w:val="-13"/>
                <w:sz w:val="22"/>
                <w:szCs w:val="22"/>
              </w:rPr>
              <w:t>i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</w:p>
        </w:tc>
      </w:tr>
      <w:tr w:rsidR="00AD2FDC" w:rsidRPr="00AD2FDC" w14:paraId="326B2C4C" w14:textId="77777777">
        <w:trPr>
          <w:trHeight w:hRule="exact" w:val="278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DA14303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E9482CF" w14:textId="77777777" w:rsidR="008C66AD" w:rsidRPr="00AD2FDC" w:rsidRDefault="009D3C92">
            <w:pPr>
              <w:spacing w:before="21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w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,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er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Le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i</w:t>
            </w:r>
          </w:p>
        </w:tc>
      </w:tr>
      <w:tr w:rsidR="00AD2FDC" w:rsidRPr="00AD2FDC" w14:paraId="68AF0CE7" w14:textId="77777777">
        <w:trPr>
          <w:trHeight w:hRule="exact" w:val="314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48F2511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128DE5A1" w14:textId="77777777" w:rsidR="008C66AD" w:rsidRPr="00AD2FDC" w:rsidRDefault="009D3C92">
            <w:pPr>
              <w:spacing w:before="31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Pri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v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ra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</w:p>
        </w:tc>
      </w:tr>
      <w:tr w:rsidR="00AD2FDC" w:rsidRPr="00AD2FDC" w14:paraId="26A781EB" w14:textId="77777777">
        <w:trPr>
          <w:trHeight w:hRule="exact" w:val="260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E8EFBB2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6E5AA637" w14:textId="77777777" w:rsidR="008C66AD" w:rsidRPr="00AD2FDC" w:rsidRDefault="009D3C92">
            <w:pPr>
              <w:spacing w:before="57" w:line="200" w:lineRule="exact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Bu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1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10"/>
                <w:position w:val="-1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y</w:t>
            </w:r>
          </w:p>
        </w:tc>
      </w:tr>
    </w:tbl>
    <w:p w14:paraId="032FEA9E" w14:textId="77777777" w:rsidR="008C66AD" w:rsidRPr="00AD2FDC" w:rsidRDefault="008C66AD">
      <w:pPr>
        <w:spacing w:before="5" w:line="180" w:lineRule="exact"/>
        <w:rPr>
          <w:rFonts w:asciiTheme="majorHAnsi" w:hAnsiTheme="majorHAnsi"/>
          <w:sz w:val="19"/>
          <w:szCs w:val="19"/>
        </w:rPr>
      </w:pPr>
    </w:p>
    <w:p w14:paraId="6048657F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0"/>
        <w:gridCol w:w="3399"/>
      </w:tblGrid>
      <w:tr w:rsidR="00AD2FDC" w:rsidRPr="00AD2FDC" w14:paraId="3A57995F" w14:textId="77777777">
        <w:trPr>
          <w:trHeight w:hRule="exact" w:val="263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46A9886" w14:textId="77777777" w:rsidR="008C66AD" w:rsidRPr="00AD2FDC" w:rsidRDefault="009D3C92">
            <w:pPr>
              <w:spacing w:line="200" w:lineRule="exact"/>
              <w:ind w:left="12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5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-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8</w:t>
            </w:r>
          </w:p>
        </w:tc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</w:tcPr>
          <w:p w14:paraId="186A1FEE" w14:textId="77777777" w:rsidR="008C66AD" w:rsidRPr="00AD2FDC" w:rsidRDefault="009D3C92">
            <w:pPr>
              <w:spacing w:line="220" w:lineRule="exact"/>
              <w:ind w:left="13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AD2FDC">
              <w:rPr>
                <w:rFonts w:asciiTheme="majorHAnsi" w:eastAsia="Arial" w:hAnsiTheme="majorHAnsi" w:cs="Arial"/>
                <w:spacing w:val="-7"/>
                <w:sz w:val="22"/>
                <w:szCs w:val="22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econ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15"/>
                <w:sz w:val="22"/>
                <w:szCs w:val="22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ge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o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15"/>
                <w:sz w:val="22"/>
                <w:szCs w:val="22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pe</w:t>
            </w:r>
            <w:r w:rsidRPr="00AD2FDC">
              <w:rPr>
                <w:rFonts w:asciiTheme="majorHAnsi" w:eastAsia="Arial" w:hAnsiTheme="majorHAnsi" w:cs="Arial"/>
                <w:spacing w:val="-5"/>
                <w:sz w:val="22"/>
                <w:szCs w:val="22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o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</w:p>
        </w:tc>
      </w:tr>
      <w:tr w:rsidR="00AD2FDC" w:rsidRPr="00AD2FDC" w14:paraId="08533BD0" w14:textId="77777777">
        <w:trPr>
          <w:trHeight w:hRule="exact" w:val="277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DA395EC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</w:tcPr>
          <w:p w14:paraId="17BB525B" w14:textId="77777777" w:rsidR="008C66AD" w:rsidRPr="00AD2FDC" w:rsidRDefault="009D3C92">
            <w:pPr>
              <w:spacing w:before="19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OB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W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SE</w:t>
            </w:r>
            <w:r w:rsidRPr="00AD2FDC">
              <w:rPr>
                <w:rFonts w:asciiTheme="majorHAnsi" w:eastAsia="Arial" w:hAnsiTheme="majorHAnsi" w:cs="Arial"/>
                <w:spacing w:val="-9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-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8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T</w:t>
            </w:r>
          </w:p>
        </w:tc>
      </w:tr>
      <w:tr w:rsidR="00AD2FDC" w:rsidRPr="00AD2FDC" w14:paraId="5EA4F028" w14:textId="77777777">
        <w:trPr>
          <w:trHeight w:hRule="exact" w:val="314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C2A4A5D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</w:tcPr>
          <w:p w14:paraId="7D73CDA3" w14:textId="77777777" w:rsidR="008C66AD" w:rsidRPr="00AD2FDC" w:rsidRDefault="009D3C92">
            <w:pPr>
              <w:spacing w:before="31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nu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ou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o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er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y</w:t>
            </w:r>
          </w:p>
        </w:tc>
      </w:tr>
      <w:tr w:rsidR="00AD2FDC" w:rsidRPr="00AD2FDC" w14:paraId="0CA177F2" w14:textId="77777777">
        <w:trPr>
          <w:trHeight w:hRule="exact" w:val="260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89E17CD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</w:tcPr>
          <w:p w14:paraId="64041B8A" w14:textId="77777777" w:rsidR="008C66AD" w:rsidRPr="00AD2FDC" w:rsidRDefault="009D3C92">
            <w:pPr>
              <w:spacing w:before="57" w:line="200" w:lineRule="exact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Bu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31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10"/>
                <w:position w:val="-1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0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y</w:t>
            </w:r>
          </w:p>
        </w:tc>
      </w:tr>
    </w:tbl>
    <w:p w14:paraId="2983273A" w14:textId="77777777" w:rsidR="008C66AD" w:rsidRPr="00AD2FDC" w:rsidRDefault="008C66AD">
      <w:pPr>
        <w:spacing w:before="6" w:line="180" w:lineRule="exact"/>
        <w:rPr>
          <w:rFonts w:asciiTheme="majorHAnsi" w:hAnsiTheme="majorHAnsi"/>
          <w:sz w:val="19"/>
          <w:szCs w:val="19"/>
        </w:rPr>
      </w:pPr>
    </w:p>
    <w:p w14:paraId="2784AB45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0"/>
        <w:gridCol w:w="3679"/>
      </w:tblGrid>
      <w:tr w:rsidR="00AD2FDC" w:rsidRPr="00AD2FDC" w14:paraId="5099545B" w14:textId="77777777">
        <w:trPr>
          <w:trHeight w:hRule="exact" w:val="262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7AB4FAF" w14:textId="77777777" w:rsidR="008C66AD" w:rsidRPr="00AD2FDC" w:rsidRDefault="009D3C92">
            <w:pPr>
              <w:spacing w:line="200" w:lineRule="exact"/>
              <w:ind w:left="12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5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-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7</w:t>
            </w: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</w:tcPr>
          <w:p w14:paraId="721CA957" w14:textId="77777777" w:rsidR="008C66AD" w:rsidRPr="00AD2FDC" w:rsidRDefault="009D3C92">
            <w:pPr>
              <w:spacing w:line="220" w:lineRule="exact"/>
              <w:ind w:left="13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en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</w:p>
        </w:tc>
      </w:tr>
      <w:tr w:rsidR="00AD2FDC" w:rsidRPr="00AD2FDC" w14:paraId="20AD59DA" w14:textId="77777777">
        <w:trPr>
          <w:trHeight w:hRule="exact" w:val="276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5461AAD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</w:tcPr>
          <w:p w14:paraId="0D7A1CBE" w14:textId="77777777" w:rsidR="008C66AD" w:rsidRPr="00AD2FDC" w:rsidRDefault="009D3C92">
            <w:pPr>
              <w:spacing w:before="19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J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b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or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di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s</w:t>
            </w:r>
          </w:p>
        </w:tc>
      </w:tr>
      <w:tr w:rsidR="00AD2FDC" w:rsidRPr="00AD2FDC" w14:paraId="139199C1" w14:textId="77777777">
        <w:trPr>
          <w:trHeight w:hRule="exact" w:val="314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55CB5D8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</w:tcPr>
          <w:p w14:paraId="40B8FB68" w14:textId="77777777" w:rsidR="008C66AD" w:rsidRPr="00AD2FDC" w:rsidRDefault="009D3C92">
            <w:pPr>
              <w:spacing w:before="31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v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t</w:t>
            </w:r>
          </w:p>
        </w:tc>
      </w:tr>
      <w:tr w:rsidR="00AD2FDC" w:rsidRPr="00AD2FDC" w14:paraId="569E2F86" w14:textId="77777777">
        <w:trPr>
          <w:trHeight w:hRule="exact" w:val="260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3C433D7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</w:tcPr>
          <w:p w14:paraId="290597D3" w14:textId="77777777" w:rsidR="008C66AD" w:rsidRPr="00AD2FDC" w:rsidRDefault="009D3C92">
            <w:pPr>
              <w:spacing w:before="57" w:line="200" w:lineRule="exact"/>
              <w:ind w:left="138"/>
              <w:rPr>
                <w:rFonts w:asciiTheme="majorHAnsi" w:eastAsia="Arial" w:hAnsiTheme="majorHAnsi" w:cs="Arial"/>
                <w:sz w:val="16"/>
                <w:szCs w:val="16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Bu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23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6"/>
                <w:szCs w:val="16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9"/>
                <w:position w:val="-1"/>
                <w:sz w:val="16"/>
                <w:szCs w:val="16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5"/>
                <w:position w:val="-1"/>
                <w:sz w:val="16"/>
                <w:szCs w:val="16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9"/>
                <w:position w:val="-1"/>
                <w:sz w:val="16"/>
                <w:szCs w:val="16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6"/>
                <w:szCs w:val="16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5"/>
                <w:position w:val="-1"/>
                <w:sz w:val="16"/>
                <w:szCs w:val="16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1"/>
                <w:position w:val="-1"/>
                <w:sz w:val="16"/>
                <w:szCs w:val="16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5"/>
                <w:position w:val="-1"/>
                <w:sz w:val="16"/>
                <w:szCs w:val="16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9"/>
                <w:position w:val="-1"/>
                <w:sz w:val="16"/>
                <w:szCs w:val="16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5"/>
                <w:position w:val="-1"/>
                <w:sz w:val="16"/>
                <w:szCs w:val="16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6"/>
                <w:szCs w:val="16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5"/>
                <w:position w:val="-1"/>
                <w:sz w:val="16"/>
                <w:szCs w:val="16"/>
              </w:rPr>
              <w:t>bu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6"/>
                <w:szCs w:val="16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5"/>
                <w:position w:val="-1"/>
                <w:sz w:val="16"/>
                <w:szCs w:val="16"/>
              </w:rPr>
              <w:t>a</w:t>
            </w:r>
            <w:r w:rsidRPr="00AD2FDC">
              <w:rPr>
                <w:rFonts w:asciiTheme="majorHAnsi" w:eastAsia="Arial" w:hAnsiTheme="majorHAnsi" w:cs="Arial"/>
                <w:position w:val="-1"/>
                <w:sz w:val="16"/>
                <w:szCs w:val="16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position w:val="-1"/>
                <w:sz w:val="16"/>
                <w:szCs w:val="16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5"/>
                <w:position w:val="-1"/>
                <w:sz w:val="16"/>
                <w:szCs w:val="16"/>
              </w:rPr>
              <w:t>or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6"/>
                <w:szCs w:val="16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9"/>
                <w:position w:val="-1"/>
                <w:sz w:val="16"/>
                <w:szCs w:val="16"/>
              </w:rPr>
              <w:t>h</w:t>
            </w:r>
            <w:r w:rsidRPr="00AD2FDC">
              <w:rPr>
                <w:rFonts w:asciiTheme="majorHAnsi" w:eastAsia="Arial" w:hAnsiTheme="majorHAnsi" w:cs="Arial"/>
                <w:spacing w:val="-5"/>
                <w:position w:val="-1"/>
                <w:sz w:val="16"/>
                <w:szCs w:val="16"/>
              </w:rPr>
              <w:t>oped</w:t>
            </w:r>
            <w:r w:rsidRPr="00AD2FDC">
              <w:rPr>
                <w:rFonts w:asciiTheme="majorHAnsi" w:eastAsia="Arial" w:hAnsiTheme="majorHAnsi" w:cs="Arial"/>
                <w:spacing w:val="-12"/>
                <w:position w:val="-1"/>
                <w:sz w:val="16"/>
                <w:szCs w:val="16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6"/>
                <w:szCs w:val="16"/>
              </w:rPr>
              <w:t>c</w:t>
            </w:r>
            <w:r w:rsidRPr="00AD2FDC">
              <w:rPr>
                <w:rFonts w:asciiTheme="majorHAnsi" w:eastAsia="Arial" w:hAnsiTheme="majorHAnsi" w:cs="Arial"/>
                <w:position w:val="-1"/>
                <w:sz w:val="16"/>
                <w:szCs w:val="16"/>
              </w:rPr>
              <w:t>s</w:t>
            </w:r>
          </w:p>
        </w:tc>
      </w:tr>
    </w:tbl>
    <w:p w14:paraId="0D921886" w14:textId="77777777" w:rsidR="008C66AD" w:rsidRPr="00AD2FDC" w:rsidRDefault="008C66AD">
      <w:pPr>
        <w:spacing w:before="6" w:line="180" w:lineRule="exact"/>
        <w:rPr>
          <w:rFonts w:asciiTheme="majorHAnsi" w:hAnsiTheme="majorHAnsi"/>
          <w:sz w:val="19"/>
          <w:szCs w:val="19"/>
        </w:rPr>
      </w:pPr>
    </w:p>
    <w:p w14:paraId="38C39549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0"/>
        <w:gridCol w:w="6425"/>
      </w:tblGrid>
      <w:tr w:rsidR="00AD2FDC" w:rsidRPr="00AD2FDC" w14:paraId="51265590" w14:textId="77777777">
        <w:trPr>
          <w:trHeight w:hRule="exact" w:val="262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242EBBC" w14:textId="77777777" w:rsidR="008C66AD" w:rsidRPr="00AD2FDC" w:rsidRDefault="009D3C92">
            <w:pPr>
              <w:spacing w:line="200" w:lineRule="exact"/>
              <w:ind w:left="12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3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-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7</w:t>
            </w:r>
          </w:p>
        </w:tc>
        <w:tc>
          <w:tcPr>
            <w:tcW w:w="6425" w:type="dxa"/>
            <w:tcBorders>
              <w:top w:val="nil"/>
              <w:left w:val="nil"/>
              <w:bottom w:val="nil"/>
              <w:right w:val="nil"/>
            </w:tcBorders>
          </w:tcPr>
          <w:p w14:paraId="1C5A5973" w14:textId="77777777" w:rsidR="008C66AD" w:rsidRPr="00AD2FDC" w:rsidRDefault="009D3C92">
            <w:pPr>
              <w:spacing w:line="220" w:lineRule="exact"/>
              <w:ind w:left="13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en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</w:p>
        </w:tc>
      </w:tr>
      <w:tr w:rsidR="00AD2FDC" w:rsidRPr="00AD2FDC" w14:paraId="18AEB7B6" w14:textId="77777777">
        <w:trPr>
          <w:trHeight w:hRule="exact" w:val="278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6AD4569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6425" w:type="dxa"/>
            <w:tcBorders>
              <w:top w:val="nil"/>
              <w:left w:val="nil"/>
              <w:bottom w:val="nil"/>
              <w:right w:val="nil"/>
            </w:tcBorders>
          </w:tcPr>
          <w:p w14:paraId="004CADA8" w14:textId="77777777" w:rsidR="008C66AD" w:rsidRPr="00AD2FDC" w:rsidRDefault="009D3C92">
            <w:pPr>
              <w:spacing w:before="19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on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da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w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x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x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y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pa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en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w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an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x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a</w:t>
            </w:r>
          </w:p>
        </w:tc>
      </w:tr>
      <w:tr w:rsidR="00AD2FDC" w:rsidRPr="00AD2FDC" w14:paraId="03AA157B" w14:textId="77777777">
        <w:trPr>
          <w:trHeight w:hRule="exact" w:val="316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1CA8502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6425" w:type="dxa"/>
            <w:tcBorders>
              <w:top w:val="nil"/>
              <w:left w:val="nil"/>
              <w:bottom w:val="nil"/>
              <w:right w:val="nil"/>
            </w:tcBorders>
          </w:tcPr>
          <w:p w14:paraId="515D4EEF" w14:textId="77777777" w:rsidR="008C66AD" w:rsidRPr="00AD2FDC" w:rsidRDefault="009D3C92">
            <w:pPr>
              <w:spacing w:before="33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v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t</w:t>
            </w:r>
          </w:p>
        </w:tc>
      </w:tr>
      <w:tr w:rsidR="00AD2FDC" w:rsidRPr="00AD2FDC" w14:paraId="0B30AA26" w14:textId="77777777">
        <w:trPr>
          <w:trHeight w:hRule="exact" w:val="260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F06C688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6425" w:type="dxa"/>
            <w:tcBorders>
              <w:top w:val="nil"/>
              <w:left w:val="nil"/>
              <w:bottom w:val="nil"/>
              <w:right w:val="nil"/>
            </w:tcBorders>
          </w:tcPr>
          <w:p w14:paraId="31FB27BF" w14:textId="77777777" w:rsidR="008C66AD" w:rsidRPr="00AD2FDC" w:rsidRDefault="009D3C92">
            <w:pPr>
              <w:spacing w:before="57" w:line="200" w:lineRule="exact"/>
              <w:ind w:left="138"/>
              <w:rPr>
                <w:rFonts w:asciiTheme="majorHAnsi" w:eastAsia="Arial" w:hAnsiTheme="majorHAnsi" w:cs="Arial"/>
                <w:sz w:val="16"/>
                <w:szCs w:val="16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Bu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23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7"/>
                <w:position w:val="-1"/>
                <w:sz w:val="16"/>
                <w:szCs w:val="16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5"/>
                <w:position w:val="-1"/>
                <w:sz w:val="16"/>
                <w:szCs w:val="16"/>
              </w:rPr>
              <w:t>ed</w:t>
            </w:r>
            <w:r w:rsidRPr="00AD2FDC">
              <w:rPr>
                <w:rFonts w:asciiTheme="majorHAnsi" w:eastAsia="Arial" w:hAnsiTheme="majorHAnsi" w:cs="Arial"/>
                <w:spacing w:val="-9"/>
                <w:position w:val="-1"/>
                <w:sz w:val="16"/>
                <w:szCs w:val="16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6"/>
                <w:szCs w:val="16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6"/>
                <w:szCs w:val="16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5"/>
                <w:position w:val="-1"/>
                <w:sz w:val="16"/>
                <w:szCs w:val="16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6"/>
                <w:szCs w:val="16"/>
              </w:rPr>
              <w:t>n</w:t>
            </w:r>
          </w:p>
        </w:tc>
      </w:tr>
    </w:tbl>
    <w:p w14:paraId="64FC2C86" w14:textId="77777777" w:rsidR="008C66AD" w:rsidRPr="00AD2FDC" w:rsidRDefault="008C66AD">
      <w:pPr>
        <w:spacing w:before="2" w:line="180" w:lineRule="exact"/>
        <w:rPr>
          <w:rFonts w:asciiTheme="majorHAnsi" w:hAnsiTheme="majorHAnsi"/>
          <w:sz w:val="19"/>
          <w:szCs w:val="19"/>
        </w:rPr>
      </w:pPr>
    </w:p>
    <w:p w14:paraId="3944FDC7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0"/>
        <w:gridCol w:w="4954"/>
      </w:tblGrid>
      <w:tr w:rsidR="00AD2FDC" w:rsidRPr="00AD2FDC" w14:paraId="22F93C50" w14:textId="77777777">
        <w:trPr>
          <w:trHeight w:hRule="exact" w:val="265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6C880C1" w14:textId="77777777" w:rsidR="008C66AD" w:rsidRPr="00AD2FDC" w:rsidRDefault="009D3C92">
            <w:pPr>
              <w:spacing w:line="200" w:lineRule="exact"/>
              <w:ind w:left="12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3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-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7</w:t>
            </w:r>
          </w:p>
        </w:tc>
        <w:tc>
          <w:tcPr>
            <w:tcW w:w="4954" w:type="dxa"/>
            <w:tcBorders>
              <w:top w:val="nil"/>
              <w:left w:val="nil"/>
              <w:bottom w:val="nil"/>
              <w:right w:val="nil"/>
            </w:tcBorders>
          </w:tcPr>
          <w:p w14:paraId="75002E32" w14:textId="77777777" w:rsidR="008C66AD" w:rsidRPr="00AD2FDC" w:rsidRDefault="009D3C92">
            <w:pPr>
              <w:spacing w:line="220" w:lineRule="exact"/>
              <w:ind w:left="13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en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</w:p>
        </w:tc>
      </w:tr>
      <w:tr w:rsidR="00AD2FDC" w:rsidRPr="00AD2FDC" w14:paraId="134E50D3" w14:textId="77777777">
        <w:trPr>
          <w:trHeight w:hRule="exact" w:val="279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E8B7E30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4954" w:type="dxa"/>
            <w:tcBorders>
              <w:top w:val="nil"/>
              <w:left w:val="nil"/>
              <w:bottom w:val="nil"/>
              <w:right w:val="nil"/>
            </w:tcBorders>
          </w:tcPr>
          <w:p w14:paraId="5874C8F5" w14:textId="77777777" w:rsidR="008C66AD" w:rsidRPr="00AD2FDC" w:rsidRDefault="009D3C92">
            <w:pPr>
              <w:spacing w:before="21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y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le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ro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y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og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st</w:t>
            </w:r>
            <w:r w:rsidRPr="00AD2FDC">
              <w:rPr>
                <w:rFonts w:asciiTheme="majorHAnsi" w:eastAsia="Arial" w:hAnsiTheme="majorHAnsi" w:cs="Arial"/>
                <w:spacing w:val="-5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or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y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sc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s</w:t>
            </w:r>
          </w:p>
        </w:tc>
      </w:tr>
      <w:tr w:rsidR="00AD2FDC" w:rsidRPr="00AD2FDC" w14:paraId="6C8958B4" w14:textId="77777777">
        <w:trPr>
          <w:trHeight w:hRule="exact" w:val="314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E7F5EC2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4954" w:type="dxa"/>
            <w:tcBorders>
              <w:top w:val="nil"/>
              <w:left w:val="nil"/>
              <w:bottom w:val="nil"/>
              <w:right w:val="nil"/>
            </w:tcBorders>
          </w:tcPr>
          <w:p w14:paraId="3763037B" w14:textId="77777777" w:rsidR="008C66AD" w:rsidRPr="00AD2FDC" w:rsidRDefault="009D3C92">
            <w:pPr>
              <w:spacing w:before="31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v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t</w:t>
            </w:r>
          </w:p>
        </w:tc>
      </w:tr>
      <w:tr w:rsidR="00AD2FDC" w:rsidRPr="00AD2FDC" w14:paraId="1ED126B7" w14:textId="77777777">
        <w:trPr>
          <w:trHeight w:hRule="exact" w:val="260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C1CD51E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4954" w:type="dxa"/>
            <w:tcBorders>
              <w:top w:val="nil"/>
              <w:left w:val="nil"/>
              <w:bottom w:val="nil"/>
              <w:right w:val="nil"/>
            </w:tcBorders>
          </w:tcPr>
          <w:p w14:paraId="2928D71C" w14:textId="77777777" w:rsidR="008C66AD" w:rsidRPr="00AD2FDC" w:rsidRDefault="009D3C92">
            <w:pPr>
              <w:spacing w:before="57" w:line="200" w:lineRule="exact"/>
              <w:ind w:left="138"/>
              <w:rPr>
                <w:rFonts w:asciiTheme="majorHAnsi" w:eastAsia="Arial" w:hAnsiTheme="majorHAnsi" w:cs="Arial"/>
                <w:sz w:val="16"/>
                <w:szCs w:val="16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Bu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23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3"/>
                <w:position w:val="-1"/>
                <w:sz w:val="16"/>
                <w:szCs w:val="16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9"/>
                <w:position w:val="-1"/>
                <w:sz w:val="16"/>
                <w:szCs w:val="16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5"/>
                <w:position w:val="-1"/>
                <w:sz w:val="16"/>
                <w:szCs w:val="16"/>
              </w:rPr>
              <w:t>rg</w:t>
            </w:r>
            <w:r w:rsidRPr="00AD2FDC">
              <w:rPr>
                <w:rFonts w:asciiTheme="majorHAnsi" w:eastAsia="Arial" w:hAnsiTheme="majorHAnsi" w:cs="Arial"/>
                <w:spacing w:val="-9"/>
                <w:position w:val="-1"/>
                <w:sz w:val="16"/>
                <w:szCs w:val="16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5"/>
                <w:position w:val="-1"/>
                <w:sz w:val="16"/>
                <w:szCs w:val="16"/>
              </w:rPr>
              <w:t>r</w:t>
            </w:r>
            <w:r w:rsidRPr="00AD2FDC">
              <w:rPr>
                <w:rFonts w:asciiTheme="majorHAnsi" w:eastAsia="Arial" w:hAnsiTheme="majorHAnsi" w:cs="Arial"/>
                <w:position w:val="-1"/>
                <w:sz w:val="16"/>
                <w:szCs w:val="16"/>
              </w:rPr>
              <w:t>y</w:t>
            </w:r>
          </w:p>
        </w:tc>
      </w:tr>
    </w:tbl>
    <w:p w14:paraId="58C6F047" w14:textId="77777777" w:rsidR="008C66AD" w:rsidRPr="00AD2FDC" w:rsidRDefault="008C66AD">
      <w:pPr>
        <w:spacing w:before="6" w:line="180" w:lineRule="exact"/>
        <w:rPr>
          <w:rFonts w:asciiTheme="majorHAnsi" w:hAnsiTheme="majorHAnsi"/>
          <w:sz w:val="19"/>
          <w:szCs w:val="19"/>
        </w:rPr>
      </w:pPr>
    </w:p>
    <w:p w14:paraId="62FCBDAA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0"/>
        <w:gridCol w:w="5305"/>
      </w:tblGrid>
      <w:tr w:rsidR="00AD2FDC" w:rsidRPr="00AD2FDC" w14:paraId="23143B29" w14:textId="77777777">
        <w:trPr>
          <w:trHeight w:hRule="exact" w:val="262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50515DA" w14:textId="77777777" w:rsidR="008C66AD" w:rsidRPr="00AD2FDC" w:rsidRDefault="009D3C92">
            <w:pPr>
              <w:spacing w:line="200" w:lineRule="exact"/>
              <w:ind w:left="12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1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-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7</w:t>
            </w:r>
          </w:p>
        </w:tc>
        <w:tc>
          <w:tcPr>
            <w:tcW w:w="5305" w:type="dxa"/>
            <w:tcBorders>
              <w:top w:val="nil"/>
              <w:left w:val="nil"/>
              <w:bottom w:val="nil"/>
              <w:right w:val="nil"/>
            </w:tcBorders>
          </w:tcPr>
          <w:p w14:paraId="7F23FFAB" w14:textId="77777777" w:rsidR="008C66AD" w:rsidRPr="00AD2FDC" w:rsidRDefault="009D3C92">
            <w:pPr>
              <w:spacing w:line="220" w:lineRule="exact"/>
              <w:ind w:left="13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en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</w:p>
        </w:tc>
      </w:tr>
      <w:tr w:rsidR="00AD2FDC" w:rsidRPr="00AD2FDC" w14:paraId="30A311E7" w14:textId="77777777">
        <w:trPr>
          <w:trHeight w:hRule="exact" w:val="276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A2E4712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5305" w:type="dxa"/>
            <w:tcBorders>
              <w:top w:val="nil"/>
              <w:left w:val="nil"/>
              <w:bottom w:val="nil"/>
              <w:right w:val="nil"/>
            </w:tcBorders>
          </w:tcPr>
          <w:p w14:paraId="3C6959B4" w14:textId="77777777" w:rsidR="008C66AD" w:rsidRPr="00AD2FDC" w:rsidRDefault="009D3C92">
            <w:pPr>
              <w:spacing w:before="19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le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13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er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x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lo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er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y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en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y</w:t>
            </w:r>
          </w:p>
        </w:tc>
      </w:tr>
      <w:tr w:rsidR="00AD2FDC" w:rsidRPr="00AD2FDC" w14:paraId="5696C067" w14:textId="77777777">
        <w:trPr>
          <w:trHeight w:hRule="exact" w:val="314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AF297A4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5305" w:type="dxa"/>
            <w:tcBorders>
              <w:top w:val="nil"/>
              <w:left w:val="nil"/>
              <w:bottom w:val="nil"/>
              <w:right w:val="nil"/>
            </w:tcBorders>
          </w:tcPr>
          <w:p w14:paraId="47B06EC8" w14:textId="77777777" w:rsidR="008C66AD" w:rsidRPr="00AD2FDC" w:rsidRDefault="009D3C92">
            <w:pPr>
              <w:spacing w:before="31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v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t</w:t>
            </w:r>
          </w:p>
        </w:tc>
      </w:tr>
      <w:tr w:rsidR="00AD2FDC" w:rsidRPr="00AD2FDC" w14:paraId="243D8842" w14:textId="77777777">
        <w:trPr>
          <w:trHeight w:hRule="exact" w:val="260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0600FC6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5305" w:type="dxa"/>
            <w:tcBorders>
              <w:top w:val="nil"/>
              <w:left w:val="nil"/>
              <w:bottom w:val="nil"/>
              <w:right w:val="nil"/>
            </w:tcBorders>
          </w:tcPr>
          <w:p w14:paraId="304A0F66" w14:textId="77777777" w:rsidR="008C66AD" w:rsidRPr="00AD2FDC" w:rsidRDefault="009D3C92">
            <w:pPr>
              <w:spacing w:before="57" w:line="200" w:lineRule="exact"/>
              <w:ind w:left="138"/>
              <w:rPr>
                <w:rFonts w:asciiTheme="majorHAnsi" w:eastAsia="Arial" w:hAnsiTheme="majorHAnsi" w:cs="Arial"/>
                <w:sz w:val="16"/>
                <w:szCs w:val="16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Bu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23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3"/>
                <w:position w:val="-1"/>
                <w:sz w:val="16"/>
                <w:szCs w:val="16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9"/>
                <w:position w:val="-1"/>
                <w:sz w:val="16"/>
                <w:szCs w:val="16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5"/>
                <w:position w:val="-1"/>
                <w:sz w:val="16"/>
                <w:szCs w:val="16"/>
              </w:rPr>
              <w:t>rg</w:t>
            </w:r>
            <w:r w:rsidRPr="00AD2FDC">
              <w:rPr>
                <w:rFonts w:asciiTheme="majorHAnsi" w:eastAsia="Arial" w:hAnsiTheme="majorHAnsi" w:cs="Arial"/>
                <w:spacing w:val="-9"/>
                <w:position w:val="-1"/>
                <w:sz w:val="16"/>
                <w:szCs w:val="16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5"/>
                <w:position w:val="-1"/>
                <w:sz w:val="16"/>
                <w:szCs w:val="16"/>
              </w:rPr>
              <w:t>r</w:t>
            </w:r>
            <w:r w:rsidRPr="00AD2FDC">
              <w:rPr>
                <w:rFonts w:asciiTheme="majorHAnsi" w:eastAsia="Arial" w:hAnsiTheme="majorHAnsi" w:cs="Arial"/>
                <w:position w:val="-1"/>
                <w:sz w:val="16"/>
                <w:szCs w:val="16"/>
              </w:rPr>
              <w:t>y</w:t>
            </w:r>
          </w:p>
        </w:tc>
      </w:tr>
    </w:tbl>
    <w:p w14:paraId="67A11B66" w14:textId="77777777" w:rsidR="008C66AD" w:rsidRPr="00AD2FDC" w:rsidRDefault="008C66AD">
      <w:pPr>
        <w:spacing w:before="6" w:line="120" w:lineRule="exact"/>
        <w:rPr>
          <w:rFonts w:asciiTheme="majorHAnsi" w:hAnsiTheme="majorHAnsi"/>
          <w:sz w:val="13"/>
          <w:szCs w:val="13"/>
        </w:rPr>
      </w:pPr>
    </w:p>
    <w:p w14:paraId="2AA50693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17FA0C2C" w14:textId="77777777" w:rsidR="008C66AD" w:rsidRPr="00AD2FDC" w:rsidRDefault="009D3C92">
      <w:pPr>
        <w:spacing w:before="32"/>
        <w:ind w:left="1857"/>
        <w:rPr>
          <w:rFonts w:asciiTheme="majorHAnsi" w:eastAsia="Arial" w:hAnsiTheme="majorHAnsi" w:cs="Arial"/>
          <w:sz w:val="22"/>
          <w:szCs w:val="22"/>
        </w:rPr>
        <w:sectPr w:rsidR="008C66AD" w:rsidRPr="00AD2FDC">
          <w:pgSz w:w="11920" w:h="16840"/>
          <w:pgMar w:top="1300" w:right="560" w:bottom="280" w:left="740" w:header="850" w:footer="566" w:gutter="0"/>
          <w:cols w:space="720"/>
        </w:sectPr>
      </w:pP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position w:val="1"/>
          <w:sz w:val="18"/>
          <w:szCs w:val="18"/>
        </w:rPr>
        <w:t xml:space="preserve">4    </w:t>
      </w:r>
      <w:r w:rsidRPr="00AD2FDC">
        <w:rPr>
          <w:rFonts w:asciiTheme="majorHAnsi" w:eastAsia="Arial" w:hAnsiTheme="majorHAnsi" w:cs="Arial"/>
          <w:spacing w:val="27"/>
          <w:position w:val="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7"/>
          <w:sz w:val="22"/>
          <w:szCs w:val="22"/>
        </w:rPr>
        <w:t>E</w:t>
      </w:r>
      <w:r w:rsidRPr="00AD2FDC">
        <w:rPr>
          <w:rFonts w:asciiTheme="majorHAnsi" w:eastAsia="Arial" w:hAnsiTheme="majorHAnsi" w:cs="Arial"/>
          <w:spacing w:val="-6"/>
          <w:sz w:val="22"/>
          <w:szCs w:val="22"/>
        </w:rPr>
        <w:t>x</w:t>
      </w:r>
      <w:r w:rsidRPr="00AD2FDC">
        <w:rPr>
          <w:rFonts w:asciiTheme="majorHAnsi" w:eastAsia="Arial" w:hAnsiTheme="majorHAnsi" w:cs="Arial"/>
          <w:spacing w:val="-9"/>
          <w:sz w:val="22"/>
          <w:szCs w:val="22"/>
        </w:rPr>
        <w:t>t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AD2FDC">
        <w:rPr>
          <w:rFonts w:asciiTheme="majorHAnsi" w:eastAsia="Arial" w:hAnsiTheme="majorHAnsi" w:cs="Arial"/>
          <w:spacing w:val="-9"/>
          <w:sz w:val="22"/>
          <w:szCs w:val="22"/>
        </w:rPr>
        <w:t>r</w:t>
      </w:r>
      <w:r w:rsidRPr="00AD2FDC">
        <w:rPr>
          <w:rFonts w:asciiTheme="majorHAnsi" w:eastAsia="Arial" w:hAnsiTheme="majorHAnsi" w:cs="Arial"/>
          <w:spacing w:val="-6"/>
          <w:sz w:val="22"/>
          <w:szCs w:val="22"/>
        </w:rPr>
        <w:t>n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AD2FDC">
        <w:rPr>
          <w:rFonts w:asciiTheme="majorHAnsi" w:eastAsia="Arial" w:hAnsiTheme="majorHAnsi" w:cs="Arial"/>
          <w:sz w:val="22"/>
          <w:szCs w:val="22"/>
        </w:rPr>
        <w:t>l</w:t>
      </w:r>
      <w:r w:rsidRPr="00AD2FDC">
        <w:rPr>
          <w:rFonts w:asciiTheme="majorHAnsi" w:eastAsia="Arial" w:hAnsiTheme="majorHAnsi" w:cs="Arial"/>
          <w:spacing w:val="-14"/>
          <w:sz w:val="22"/>
          <w:szCs w:val="22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22"/>
          <w:szCs w:val="22"/>
        </w:rPr>
        <w:t>ad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AD2FDC">
        <w:rPr>
          <w:rFonts w:asciiTheme="majorHAnsi" w:eastAsia="Arial" w:hAnsiTheme="majorHAnsi" w:cs="Arial"/>
          <w:spacing w:val="-13"/>
          <w:sz w:val="22"/>
          <w:szCs w:val="22"/>
        </w:rPr>
        <w:t>i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AD2FDC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AD2FDC">
        <w:rPr>
          <w:rFonts w:asciiTheme="majorHAnsi" w:eastAsia="Arial" w:hAnsiTheme="majorHAnsi" w:cs="Arial"/>
          <w:sz w:val="22"/>
          <w:szCs w:val="22"/>
        </w:rPr>
        <w:t>r</w:t>
      </w:r>
    </w:p>
    <w:p w14:paraId="6EB1B47F" w14:textId="77777777" w:rsidR="008C66AD" w:rsidRPr="00AD2FDC" w:rsidRDefault="008C66AD">
      <w:pPr>
        <w:spacing w:before="10" w:line="140" w:lineRule="exact"/>
        <w:rPr>
          <w:rFonts w:asciiTheme="majorHAnsi" w:hAnsiTheme="majorHAnsi"/>
          <w:sz w:val="15"/>
          <w:szCs w:val="15"/>
        </w:rPr>
      </w:pPr>
    </w:p>
    <w:p w14:paraId="3266550A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1AD91F80" w14:textId="77777777" w:rsidR="008C66AD" w:rsidRPr="00AD2FDC" w:rsidRDefault="009D3C92">
      <w:pPr>
        <w:spacing w:before="37"/>
        <w:ind w:left="294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ni</w:t>
      </w:r>
      <w:r w:rsidRPr="00AD2FDC">
        <w:rPr>
          <w:rFonts w:asciiTheme="majorHAnsi" w:eastAsia="Arial" w:hAnsiTheme="majorHAnsi" w:cs="Arial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21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a</w:t>
      </w:r>
    </w:p>
    <w:p w14:paraId="169A3430" w14:textId="77777777" w:rsidR="008C66AD" w:rsidRPr="00AD2FDC" w:rsidRDefault="009D3C92">
      <w:pPr>
        <w:spacing w:before="81"/>
        <w:ind w:left="294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x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ad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</w:p>
    <w:p w14:paraId="34D0E23D" w14:textId="77777777" w:rsidR="008C66AD" w:rsidRPr="00AD2FDC" w:rsidRDefault="008C66AD">
      <w:pPr>
        <w:spacing w:before="3" w:line="120" w:lineRule="exact"/>
        <w:rPr>
          <w:rFonts w:asciiTheme="majorHAnsi" w:hAnsiTheme="majorHAnsi"/>
          <w:sz w:val="13"/>
          <w:szCs w:val="13"/>
        </w:rPr>
      </w:pPr>
    </w:p>
    <w:p w14:paraId="4C841EF8" w14:textId="77777777" w:rsidR="008C66AD" w:rsidRPr="00AD2FDC" w:rsidRDefault="009D3C92">
      <w:pPr>
        <w:ind w:left="2945"/>
        <w:rPr>
          <w:rFonts w:asciiTheme="majorHAnsi" w:eastAsia="Arial" w:hAnsiTheme="majorHAnsi" w:cs="Arial"/>
          <w:sz w:val="16"/>
          <w:szCs w:val="16"/>
        </w:rPr>
      </w:pP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Bu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23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6"/>
          <w:szCs w:val="16"/>
        </w:rPr>
        <w:t>D</w:t>
      </w:r>
      <w:r w:rsidRPr="00AD2FDC">
        <w:rPr>
          <w:rFonts w:asciiTheme="majorHAnsi" w:eastAsia="Arial" w:hAnsiTheme="majorHAnsi" w:cs="Arial"/>
          <w:spacing w:val="-5"/>
          <w:sz w:val="16"/>
          <w:szCs w:val="16"/>
        </w:rPr>
        <w:t>e</w:t>
      </w:r>
      <w:r w:rsidRPr="00AD2FDC">
        <w:rPr>
          <w:rFonts w:asciiTheme="majorHAnsi" w:eastAsia="Arial" w:hAnsiTheme="majorHAnsi" w:cs="Arial"/>
          <w:spacing w:val="-9"/>
          <w:sz w:val="16"/>
          <w:szCs w:val="16"/>
        </w:rPr>
        <w:t>n</w:t>
      </w:r>
      <w:r w:rsidRPr="00AD2FDC">
        <w:rPr>
          <w:rFonts w:asciiTheme="majorHAnsi" w:eastAsia="Arial" w:hAnsiTheme="majorHAnsi" w:cs="Arial"/>
          <w:spacing w:val="-4"/>
          <w:sz w:val="16"/>
          <w:szCs w:val="16"/>
        </w:rPr>
        <w:t>t</w:t>
      </w:r>
      <w:r w:rsidRPr="00AD2FDC">
        <w:rPr>
          <w:rFonts w:asciiTheme="majorHAnsi" w:eastAsia="Arial" w:hAnsiTheme="majorHAnsi" w:cs="Arial"/>
          <w:spacing w:val="-8"/>
          <w:sz w:val="16"/>
          <w:szCs w:val="16"/>
        </w:rPr>
        <w:t>is</w:t>
      </w:r>
      <w:r w:rsidRPr="00AD2FDC">
        <w:rPr>
          <w:rFonts w:asciiTheme="majorHAnsi" w:eastAsia="Arial" w:hAnsiTheme="majorHAnsi" w:cs="Arial"/>
          <w:spacing w:val="-4"/>
          <w:sz w:val="16"/>
          <w:szCs w:val="16"/>
        </w:rPr>
        <w:t>t</w:t>
      </w:r>
      <w:r w:rsidRPr="00AD2FDC">
        <w:rPr>
          <w:rFonts w:asciiTheme="majorHAnsi" w:eastAsia="Arial" w:hAnsiTheme="majorHAnsi" w:cs="Arial"/>
          <w:spacing w:val="-5"/>
          <w:sz w:val="16"/>
          <w:szCs w:val="16"/>
        </w:rPr>
        <w:t>r</w:t>
      </w:r>
      <w:r w:rsidRPr="00AD2FDC">
        <w:rPr>
          <w:rFonts w:asciiTheme="majorHAnsi" w:eastAsia="Arial" w:hAnsiTheme="majorHAnsi" w:cs="Arial"/>
          <w:sz w:val="16"/>
          <w:szCs w:val="16"/>
        </w:rPr>
        <w:t>y</w:t>
      </w:r>
    </w:p>
    <w:p w14:paraId="03A4DDA6" w14:textId="77777777" w:rsidR="008C66AD" w:rsidRPr="00AD2FDC" w:rsidRDefault="008C66AD">
      <w:pPr>
        <w:spacing w:before="2" w:line="180" w:lineRule="exact"/>
        <w:rPr>
          <w:rFonts w:asciiTheme="majorHAnsi" w:hAnsiTheme="majorHAnsi"/>
          <w:sz w:val="19"/>
          <w:szCs w:val="19"/>
        </w:rPr>
      </w:pPr>
    </w:p>
    <w:p w14:paraId="66D7DCB4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0"/>
        <w:gridCol w:w="4461"/>
      </w:tblGrid>
      <w:tr w:rsidR="00AD2FDC" w:rsidRPr="00AD2FDC" w14:paraId="526C7B4E" w14:textId="77777777">
        <w:trPr>
          <w:trHeight w:hRule="exact" w:val="262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23AD676" w14:textId="77777777" w:rsidR="008C66AD" w:rsidRPr="00AD2FDC" w:rsidRDefault="009D3C92">
            <w:pPr>
              <w:spacing w:line="200" w:lineRule="exact"/>
              <w:ind w:left="12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1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-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4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</w:tcPr>
          <w:p w14:paraId="26422404" w14:textId="77777777" w:rsidR="008C66AD" w:rsidRPr="00AD2FDC" w:rsidRDefault="009D3C92">
            <w:pPr>
              <w:spacing w:line="220" w:lineRule="exact"/>
              <w:ind w:left="13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AD2FDC">
              <w:rPr>
                <w:rFonts w:asciiTheme="majorHAnsi" w:eastAsia="Arial" w:hAnsiTheme="majorHAnsi" w:cs="Arial"/>
                <w:spacing w:val="-7"/>
                <w:sz w:val="22"/>
                <w:szCs w:val="22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5"/>
                <w:sz w:val="22"/>
                <w:szCs w:val="22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en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n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11"/>
                <w:sz w:val="22"/>
                <w:szCs w:val="22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geo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</w:p>
        </w:tc>
      </w:tr>
      <w:tr w:rsidR="00AD2FDC" w:rsidRPr="00AD2FDC" w14:paraId="718E540E" w14:textId="77777777">
        <w:trPr>
          <w:trHeight w:hRule="exact" w:val="276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6C3459D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</w:tcPr>
          <w:p w14:paraId="2C526F8E" w14:textId="77777777" w:rsidR="008C66AD" w:rsidRPr="00AD2FDC" w:rsidRDefault="009D3C92">
            <w:pPr>
              <w:spacing w:before="19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ni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v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er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y</w:t>
            </w:r>
            <w:r w:rsidRPr="00AD2FDC">
              <w:rPr>
                <w:rFonts w:asciiTheme="majorHAnsi" w:eastAsia="Arial" w:hAnsiTheme="majorHAnsi" w:cs="Arial"/>
                <w:spacing w:val="-16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ie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a</w:t>
            </w:r>
          </w:p>
        </w:tc>
      </w:tr>
      <w:tr w:rsidR="00AD2FDC" w:rsidRPr="00AD2FDC" w14:paraId="5A0011F3" w14:textId="77777777">
        <w:trPr>
          <w:trHeight w:hRule="exact" w:val="314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C3B8323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</w:tcPr>
          <w:p w14:paraId="1222BED8" w14:textId="77777777" w:rsidR="008C66AD" w:rsidRPr="00AD2FDC" w:rsidRDefault="009D3C92">
            <w:pPr>
              <w:spacing w:before="31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13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tm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x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7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ger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y</w:t>
            </w:r>
          </w:p>
        </w:tc>
      </w:tr>
      <w:tr w:rsidR="00AD2FDC" w:rsidRPr="00AD2FDC" w14:paraId="377FB31B" w14:textId="77777777">
        <w:trPr>
          <w:trHeight w:hRule="exact" w:val="260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FBD7AEE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</w:tcPr>
          <w:p w14:paraId="3321ECA1" w14:textId="77777777" w:rsidR="008C66AD" w:rsidRPr="00AD2FDC" w:rsidRDefault="009D3C92">
            <w:pPr>
              <w:spacing w:before="57" w:line="200" w:lineRule="exact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Bu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7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er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y</w:t>
            </w:r>
          </w:p>
        </w:tc>
      </w:tr>
    </w:tbl>
    <w:p w14:paraId="3906EBC0" w14:textId="77777777" w:rsidR="008C66AD" w:rsidRPr="00AD2FDC" w:rsidRDefault="008C66AD">
      <w:pPr>
        <w:spacing w:before="6" w:line="180" w:lineRule="exact"/>
        <w:rPr>
          <w:rFonts w:asciiTheme="majorHAnsi" w:hAnsiTheme="majorHAnsi"/>
          <w:sz w:val="19"/>
          <w:szCs w:val="19"/>
        </w:rPr>
      </w:pPr>
    </w:p>
    <w:p w14:paraId="598EEF87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0"/>
        <w:gridCol w:w="4967"/>
      </w:tblGrid>
      <w:tr w:rsidR="00AD2FDC" w:rsidRPr="00AD2FDC" w14:paraId="206833CC" w14:textId="77777777">
        <w:trPr>
          <w:trHeight w:hRule="exact" w:val="262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B87F285" w14:textId="77777777" w:rsidR="008C66AD" w:rsidRPr="00AD2FDC" w:rsidRDefault="009D3C92">
            <w:pPr>
              <w:spacing w:line="200" w:lineRule="exact"/>
              <w:ind w:left="12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1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9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9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9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-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4</w:t>
            </w:r>
          </w:p>
        </w:tc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096FC86A" w14:textId="77777777" w:rsidR="008C66AD" w:rsidRPr="00AD2FDC" w:rsidRDefault="009D3C92">
            <w:pPr>
              <w:spacing w:line="220" w:lineRule="exact"/>
              <w:ind w:left="13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AD2FDC">
              <w:rPr>
                <w:rFonts w:asciiTheme="majorHAnsi" w:eastAsia="Arial" w:hAnsiTheme="majorHAnsi" w:cs="Arial"/>
                <w:spacing w:val="-7"/>
                <w:sz w:val="22"/>
                <w:szCs w:val="22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ll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ab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o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</w:p>
        </w:tc>
      </w:tr>
      <w:tr w:rsidR="00AD2FDC" w:rsidRPr="00AD2FDC" w14:paraId="0ECCB5F3" w14:textId="77777777">
        <w:trPr>
          <w:trHeight w:hRule="exact" w:val="278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897CFCE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530C029A" w14:textId="77777777" w:rsidR="008C66AD" w:rsidRPr="00AD2FDC" w:rsidRDefault="009D3C92">
            <w:pPr>
              <w:spacing w:before="19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C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16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.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30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.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B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ar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la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z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z</w:t>
            </w:r>
            <w:r w:rsidRPr="00AD2FDC">
              <w:rPr>
                <w:rFonts w:asciiTheme="majorHAnsi" w:eastAsia="Arial" w:hAnsiTheme="majorHAnsi" w:cs="Arial"/>
                <w:spacing w:val="-7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,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Li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v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o</w:t>
            </w:r>
          </w:p>
        </w:tc>
      </w:tr>
      <w:tr w:rsidR="00AD2FDC" w:rsidRPr="00AD2FDC" w14:paraId="2943C0DA" w14:textId="77777777">
        <w:trPr>
          <w:trHeight w:hRule="exact" w:val="316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E6CE33F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1256DC07" w14:textId="77777777" w:rsidR="008C66AD" w:rsidRPr="00AD2FDC" w:rsidRDefault="009D3C92">
            <w:pPr>
              <w:spacing w:before="33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b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ra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13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q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ue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y</w:t>
            </w:r>
          </w:p>
        </w:tc>
      </w:tr>
      <w:tr w:rsidR="00AD2FDC" w:rsidRPr="00AD2FDC" w14:paraId="1BE19812" w14:textId="77777777">
        <w:trPr>
          <w:trHeight w:hRule="exact" w:val="260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74A298A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63284B67" w14:textId="77777777" w:rsidR="008C66AD" w:rsidRPr="00AD2FDC" w:rsidRDefault="009D3C92">
            <w:pPr>
              <w:spacing w:before="57" w:line="200" w:lineRule="exact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Bu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7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er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y</w:t>
            </w:r>
          </w:p>
        </w:tc>
      </w:tr>
    </w:tbl>
    <w:p w14:paraId="3893A25D" w14:textId="77777777" w:rsidR="008C66AD" w:rsidRPr="00AD2FDC" w:rsidRDefault="008C66AD">
      <w:pPr>
        <w:spacing w:before="2" w:line="180" w:lineRule="exact"/>
        <w:rPr>
          <w:rFonts w:asciiTheme="majorHAnsi" w:hAnsiTheme="majorHAnsi"/>
          <w:sz w:val="19"/>
          <w:szCs w:val="19"/>
        </w:rPr>
      </w:pPr>
    </w:p>
    <w:p w14:paraId="12C889A1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0"/>
        <w:gridCol w:w="4518"/>
      </w:tblGrid>
      <w:tr w:rsidR="00AD2FDC" w:rsidRPr="00AD2FDC" w14:paraId="585CB75D" w14:textId="77777777">
        <w:trPr>
          <w:trHeight w:hRule="exact" w:val="264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2548FAD" w14:textId="77777777" w:rsidR="008C66AD" w:rsidRPr="00AD2FDC" w:rsidRDefault="009D3C92">
            <w:pPr>
              <w:spacing w:line="200" w:lineRule="exact"/>
              <w:ind w:left="12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1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-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3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71189D70" w14:textId="77777777" w:rsidR="008C66AD" w:rsidRPr="00AD2FDC" w:rsidRDefault="009D3C92">
            <w:pPr>
              <w:spacing w:line="220" w:lineRule="exact"/>
              <w:ind w:left="13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AD2FDC">
              <w:rPr>
                <w:rFonts w:asciiTheme="majorHAnsi" w:eastAsia="Arial" w:hAnsiTheme="majorHAnsi" w:cs="Arial"/>
                <w:spacing w:val="-34"/>
                <w:sz w:val="22"/>
                <w:szCs w:val="22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each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e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</w:p>
        </w:tc>
      </w:tr>
      <w:tr w:rsidR="00AD2FDC" w:rsidRPr="00AD2FDC" w14:paraId="21A2F72B" w14:textId="77777777">
        <w:trPr>
          <w:trHeight w:hRule="exact" w:val="278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7F3575A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4D6B1F77" w14:textId="77777777" w:rsidR="008C66AD" w:rsidRPr="00AD2FDC" w:rsidRDefault="009D3C92">
            <w:pPr>
              <w:spacing w:before="21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8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.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,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Pi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a</w:t>
            </w:r>
          </w:p>
        </w:tc>
      </w:tr>
      <w:tr w:rsidR="00AD2FDC" w:rsidRPr="00AD2FDC" w14:paraId="089553BE" w14:textId="77777777">
        <w:trPr>
          <w:trHeight w:hRule="exact" w:val="314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3F0E56C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4B9E0792" w14:textId="77777777" w:rsidR="008C66AD" w:rsidRPr="00AD2FDC" w:rsidRDefault="009D3C92">
            <w:pPr>
              <w:spacing w:before="31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Le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a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b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ou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pe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on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de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ni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s</w:t>
            </w:r>
          </w:p>
        </w:tc>
      </w:tr>
      <w:tr w:rsidR="00AD2FDC" w:rsidRPr="00AD2FDC" w14:paraId="26485682" w14:textId="77777777">
        <w:trPr>
          <w:trHeight w:hRule="exact" w:val="260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3BA627C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00610D50" w14:textId="77777777" w:rsidR="008C66AD" w:rsidRPr="00AD2FDC" w:rsidRDefault="009D3C92">
            <w:pPr>
              <w:spacing w:before="57" w:line="200" w:lineRule="exact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Bu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3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10"/>
                <w:position w:val="-1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y</w:t>
            </w:r>
            <w:r w:rsidRPr="00AD2FDC">
              <w:rPr>
                <w:rFonts w:asciiTheme="majorHAnsi" w:eastAsia="Arial" w:hAnsiTheme="majorHAnsi" w:cs="Arial"/>
                <w:spacing w:val="-16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g</w:t>
            </w:r>
          </w:p>
        </w:tc>
      </w:tr>
    </w:tbl>
    <w:p w14:paraId="402B85A8" w14:textId="77777777" w:rsidR="008C66AD" w:rsidRPr="00AD2FDC" w:rsidRDefault="008C66AD">
      <w:pPr>
        <w:spacing w:before="10" w:line="160" w:lineRule="exact"/>
        <w:rPr>
          <w:rFonts w:asciiTheme="majorHAnsi" w:hAnsiTheme="majorHAnsi"/>
          <w:sz w:val="17"/>
          <w:szCs w:val="17"/>
        </w:rPr>
      </w:pPr>
    </w:p>
    <w:p w14:paraId="60B34A62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59396EF6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0"/>
        <w:gridCol w:w="7761"/>
      </w:tblGrid>
      <w:tr w:rsidR="00AD2FDC" w:rsidRPr="00AD2FDC" w14:paraId="65625656" w14:textId="77777777">
        <w:trPr>
          <w:trHeight w:hRule="exact" w:val="262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B62B9A6" w14:textId="77777777" w:rsidR="008C66AD" w:rsidRPr="00AD2FDC" w:rsidRDefault="009D3C92">
            <w:pPr>
              <w:spacing w:line="200" w:lineRule="exact"/>
              <w:ind w:left="12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1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-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3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14:paraId="6578C675" w14:textId="77777777" w:rsidR="008C66AD" w:rsidRPr="00AD2FDC" w:rsidRDefault="009D3C92">
            <w:pPr>
              <w:spacing w:line="220" w:lineRule="exact"/>
              <w:ind w:left="13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AD2FDC">
              <w:rPr>
                <w:rFonts w:asciiTheme="majorHAnsi" w:eastAsia="Arial" w:hAnsiTheme="majorHAnsi" w:cs="Arial"/>
                <w:spacing w:val="-34"/>
                <w:sz w:val="22"/>
                <w:szCs w:val="22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each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e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</w:p>
        </w:tc>
      </w:tr>
      <w:tr w:rsidR="00AD2FDC" w:rsidRPr="00AD2FDC" w14:paraId="003E9D8B" w14:textId="77777777">
        <w:trPr>
          <w:trHeight w:hRule="exact" w:val="276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897074C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14:paraId="24FFB139" w14:textId="77777777" w:rsidR="008C66AD" w:rsidRPr="00AD2FDC" w:rsidRDefault="009D3C92">
            <w:pPr>
              <w:spacing w:before="19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8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.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di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,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L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1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pe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z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a</w:t>
            </w:r>
          </w:p>
        </w:tc>
      </w:tr>
      <w:tr w:rsidR="00AD2FDC" w:rsidRPr="00AD2FDC" w14:paraId="47E87B95" w14:textId="77777777">
        <w:trPr>
          <w:trHeight w:hRule="exact" w:val="522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D2E9C0F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14:paraId="0025DEFF" w14:textId="77777777" w:rsidR="008C66AD" w:rsidRPr="00AD2FDC" w:rsidRDefault="009D3C92">
            <w:pPr>
              <w:spacing w:before="31"/>
              <w:ind w:left="138" w:right="89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Le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(a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in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ru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)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pe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on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de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ni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 xml:space="preserve">r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or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s</w:t>
            </w:r>
          </w:p>
        </w:tc>
      </w:tr>
      <w:tr w:rsidR="00AD2FDC" w:rsidRPr="00AD2FDC" w14:paraId="0CAFC3C8" w14:textId="77777777">
        <w:trPr>
          <w:trHeight w:hRule="exact" w:val="260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CD9DDA5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14:paraId="0D18D4FE" w14:textId="77777777" w:rsidR="008C66AD" w:rsidRPr="00AD2FDC" w:rsidRDefault="009D3C92">
            <w:pPr>
              <w:spacing w:before="57" w:line="200" w:lineRule="exact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Bu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7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6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g</w:t>
            </w:r>
          </w:p>
        </w:tc>
      </w:tr>
    </w:tbl>
    <w:p w14:paraId="4DF68947" w14:textId="77777777" w:rsidR="008C66AD" w:rsidRPr="00AD2FDC" w:rsidRDefault="008C66AD">
      <w:pPr>
        <w:spacing w:before="6" w:line="180" w:lineRule="exact"/>
        <w:rPr>
          <w:rFonts w:asciiTheme="majorHAnsi" w:hAnsiTheme="majorHAnsi"/>
          <w:sz w:val="19"/>
          <w:szCs w:val="19"/>
        </w:rPr>
      </w:pPr>
    </w:p>
    <w:p w14:paraId="05FD366C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21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8"/>
        <w:gridCol w:w="7753"/>
      </w:tblGrid>
      <w:tr w:rsidR="00AD2FDC" w:rsidRPr="00AD2FDC" w14:paraId="3A1D07B7" w14:textId="77777777">
        <w:trPr>
          <w:trHeight w:hRule="exact" w:val="262"/>
        </w:trPr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5E1D879A" w14:textId="77777777" w:rsidR="008C66AD" w:rsidRPr="00AD2FDC" w:rsidRDefault="009D3C92">
            <w:pPr>
              <w:spacing w:line="200" w:lineRule="exact"/>
              <w:ind w:left="12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3</w:t>
            </w:r>
          </w:p>
        </w:tc>
        <w:tc>
          <w:tcPr>
            <w:tcW w:w="7753" w:type="dxa"/>
            <w:tcBorders>
              <w:top w:val="nil"/>
              <w:left w:val="nil"/>
              <w:bottom w:val="nil"/>
              <w:right w:val="nil"/>
            </w:tcBorders>
          </w:tcPr>
          <w:p w14:paraId="2DE80BE4" w14:textId="77777777" w:rsidR="008C66AD" w:rsidRPr="00AD2FDC" w:rsidRDefault="009D3C92">
            <w:pPr>
              <w:spacing w:line="220" w:lineRule="exact"/>
              <w:ind w:left="13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AD2FDC">
              <w:rPr>
                <w:rFonts w:asciiTheme="majorHAnsi" w:eastAsia="Arial" w:hAnsiTheme="majorHAnsi" w:cs="Arial"/>
                <w:spacing w:val="-34"/>
                <w:sz w:val="22"/>
                <w:szCs w:val="22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each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e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sz w:val="22"/>
                <w:szCs w:val="22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an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11"/>
                <w:sz w:val="22"/>
                <w:szCs w:val="22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ga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z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e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</w:p>
        </w:tc>
      </w:tr>
      <w:tr w:rsidR="00AD2FDC" w:rsidRPr="00AD2FDC" w14:paraId="5FA5D0E3" w14:textId="77777777">
        <w:trPr>
          <w:trHeight w:hRule="exact" w:val="276"/>
        </w:trPr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06BDC1D0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7753" w:type="dxa"/>
            <w:tcBorders>
              <w:top w:val="nil"/>
              <w:left w:val="nil"/>
              <w:bottom w:val="nil"/>
              <w:right w:val="nil"/>
            </w:tcBorders>
          </w:tcPr>
          <w:p w14:paraId="38C1033B" w14:textId="77777777" w:rsidR="008C66AD" w:rsidRPr="00AD2FDC" w:rsidRDefault="009D3C92">
            <w:pPr>
              <w:spacing w:before="19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ni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v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er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y</w:t>
            </w:r>
            <w:r w:rsidRPr="00AD2FDC">
              <w:rPr>
                <w:rFonts w:asciiTheme="majorHAnsi" w:eastAsia="Arial" w:hAnsiTheme="majorHAnsi" w:cs="Arial"/>
                <w:spacing w:val="-16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B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re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2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na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y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5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,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a</w:t>
            </w:r>
          </w:p>
        </w:tc>
      </w:tr>
      <w:tr w:rsidR="00AD2FDC" w:rsidRPr="00AD2FDC" w14:paraId="0DDADC4A" w14:textId="77777777">
        <w:trPr>
          <w:trHeight w:hRule="exact" w:val="523"/>
        </w:trPr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774B883A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7753" w:type="dxa"/>
            <w:tcBorders>
              <w:top w:val="nil"/>
              <w:left w:val="nil"/>
              <w:bottom w:val="nil"/>
              <w:right w:val="nil"/>
            </w:tcBorders>
          </w:tcPr>
          <w:p w14:paraId="27B60B43" w14:textId="77777777" w:rsidR="008C66AD" w:rsidRPr="00AD2FDC" w:rsidRDefault="009D3C92">
            <w:pPr>
              <w:spacing w:before="31"/>
              <w:ind w:left="138" w:right="89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z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9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7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b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ou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x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9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v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q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 xml:space="preserve">s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ha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t</w:t>
            </w:r>
          </w:p>
        </w:tc>
      </w:tr>
      <w:tr w:rsidR="00AD2FDC" w:rsidRPr="00AD2FDC" w14:paraId="546CC8D8" w14:textId="77777777">
        <w:trPr>
          <w:trHeight w:hRule="exact" w:val="260"/>
        </w:trPr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2041B948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7753" w:type="dxa"/>
            <w:tcBorders>
              <w:top w:val="nil"/>
              <w:left w:val="nil"/>
              <w:bottom w:val="nil"/>
              <w:right w:val="nil"/>
            </w:tcBorders>
          </w:tcPr>
          <w:p w14:paraId="146DD40E" w14:textId="77777777" w:rsidR="008C66AD" w:rsidRPr="00AD2FDC" w:rsidRDefault="009D3C92">
            <w:pPr>
              <w:spacing w:before="57" w:line="200" w:lineRule="exact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Bu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7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er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y</w:t>
            </w:r>
          </w:p>
        </w:tc>
      </w:tr>
    </w:tbl>
    <w:p w14:paraId="6C61E34D" w14:textId="77777777" w:rsidR="008C66AD" w:rsidRPr="00AD2FDC" w:rsidRDefault="008C66AD">
      <w:pPr>
        <w:spacing w:before="6" w:line="180" w:lineRule="exact"/>
        <w:rPr>
          <w:rFonts w:asciiTheme="majorHAnsi" w:hAnsiTheme="majorHAnsi"/>
          <w:sz w:val="19"/>
          <w:szCs w:val="19"/>
        </w:rPr>
      </w:pPr>
    </w:p>
    <w:p w14:paraId="025A0334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21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8"/>
        <w:gridCol w:w="3863"/>
      </w:tblGrid>
      <w:tr w:rsidR="00AD2FDC" w:rsidRPr="00AD2FDC" w14:paraId="7C8AC9BC" w14:textId="77777777">
        <w:trPr>
          <w:trHeight w:hRule="exact" w:val="262"/>
        </w:trPr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523989AD" w14:textId="77777777" w:rsidR="008C66AD" w:rsidRPr="00AD2FDC" w:rsidRDefault="009D3C92">
            <w:pPr>
              <w:spacing w:line="200" w:lineRule="exact"/>
              <w:ind w:left="12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3</w:t>
            </w:r>
          </w:p>
        </w:tc>
        <w:tc>
          <w:tcPr>
            <w:tcW w:w="3863" w:type="dxa"/>
            <w:tcBorders>
              <w:top w:val="nil"/>
              <w:left w:val="nil"/>
              <w:bottom w:val="nil"/>
              <w:right w:val="nil"/>
            </w:tcBorders>
          </w:tcPr>
          <w:p w14:paraId="04639D00" w14:textId="77777777" w:rsidR="008C66AD" w:rsidRPr="00AD2FDC" w:rsidRDefault="009D3C92">
            <w:pPr>
              <w:spacing w:line="220" w:lineRule="exact"/>
              <w:ind w:left="13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AD2FDC">
              <w:rPr>
                <w:rFonts w:asciiTheme="majorHAnsi" w:eastAsia="Arial" w:hAnsiTheme="majorHAnsi" w:cs="Arial"/>
                <w:spacing w:val="-7"/>
                <w:sz w:val="22"/>
                <w:szCs w:val="22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e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</w:p>
        </w:tc>
      </w:tr>
      <w:tr w:rsidR="00AD2FDC" w:rsidRPr="00AD2FDC" w14:paraId="00768DD3" w14:textId="77777777">
        <w:trPr>
          <w:trHeight w:hRule="exact" w:val="276"/>
        </w:trPr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736A2F19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3863" w:type="dxa"/>
            <w:tcBorders>
              <w:top w:val="nil"/>
              <w:left w:val="nil"/>
              <w:bottom w:val="nil"/>
              <w:right w:val="nil"/>
            </w:tcBorders>
          </w:tcPr>
          <w:p w14:paraId="4B9DD163" w14:textId="77777777" w:rsidR="008C66AD" w:rsidRPr="00AD2FDC" w:rsidRDefault="009D3C92">
            <w:pPr>
              <w:spacing w:before="19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ni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v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er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y</w:t>
            </w:r>
            <w:r w:rsidRPr="00AD2FDC">
              <w:rPr>
                <w:rFonts w:asciiTheme="majorHAnsi" w:eastAsia="Arial" w:hAnsiTheme="majorHAnsi" w:cs="Arial"/>
                <w:spacing w:val="-16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P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7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,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y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c</w:t>
            </w:r>
          </w:p>
        </w:tc>
      </w:tr>
      <w:tr w:rsidR="00AD2FDC" w:rsidRPr="00AD2FDC" w14:paraId="552A9E89" w14:textId="77777777">
        <w:trPr>
          <w:trHeight w:hRule="exact" w:val="314"/>
        </w:trPr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5F2B765F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3863" w:type="dxa"/>
            <w:tcBorders>
              <w:top w:val="nil"/>
              <w:left w:val="nil"/>
              <w:bottom w:val="nil"/>
              <w:right w:val="nil"/>
            </w:tcBorders>
          </w:tcPr>
          <w:p w14:paraId="2169067D" w14:textId="77777777" w:rsidR="008C66AD" w:rsidRPr="00AD2FDC" w:rsidRDefault="009D3C92">
            <w:pPr>
              <w:spacing w:before="31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on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v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en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2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7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,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“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lo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w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en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>y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”</w:t>
            </w:r>
          </w:p>
        </w:tc>
      </w:tr>
      <w:tr w:rsidR="00AD2FDC" w:rsidRPr="00AD2FDC" w14:paraId="063B8880" w14:textId="77777777">
        <w:trPr>
          <w:trHeight w:hRule="exact" w:val="260"/>
        </w:trPr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5F10BF4A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3863" w:type="dxa"/>
            <w:tcBorders>
              <w:top w:val="nil"/>
              <w:left w:val="nil"/>
              <w:bottom w:val="nil"/>
              <w:right w:val="nil"/>
            </w:tcBorders>
          </w:tcPr>
          <w:p w14:paraId="20876BB3" w14:textId="77777777" w:rsidR="008C66AD" w:rsidRPr="00AD2FDC" w:rsidRDefault="009D3C92">
            <w:pPr>
              <w:spacing w:before="57" w:line="200" w:lineRule="exact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Bu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3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10"/>
                <w:position w:val="-1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y</w:t>
            </w:r>
          </w:p>
        </w:tc>
      </w:tr>
    </w:tbl>
    <w:p w14:paraId="34F03B24" w14:textId="77777777" w:rsidR="008C66AD" w:rsidRPr="00AD2FDC" w:rsidRDefault="008C66AD">
      <w:pPr>
        <w:spacing w:before="6" w:line="180" w:lineRule="exact"/>
        <w:rPr>
          <w:rFonts w:asciiTheme="majorHAnsi" w:hAnsiTheme="majorHAnsi"/>
          <w:sz w:val="19"/>
          <w:szCs w:val="19"/>
        </w:rPr>
      </w:pPr>
    </w:p>
    <w:p w14:paraId="7F19A718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0"/>
        <w:gridCol w:w="5766"/>
      </w:tblGrid>
      <w:tr w:rsidR="00AD2FDC" w:rsidRPr="00AD2FDC" w14:paraId="1220969D" w14:textId="77777777">
        <w:trPr>
          <w:trHeight w:hRule="exact" w:val="262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62C4DD1" w14:textId="77777777" w:rsidR="008C66AD" w:rsidRPr="00AD2FDC" w:rsidRDefault="009D3C92">
            <w:pPr>
              <w:spacing w:line="200" w:lineRule="exact"/>
              <w:ind w:left="12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1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9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9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7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-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0</w:t>
            </w:r>
          </w:p>
        </w:tc>
        <w:tc>
          <w:tcPr>
            <w:tcW w:w="5766" w:type="dxa"/>
            <w:tcBorders>
              <w:top w:val="nil"/>
              <w:left w:val="nil"/>
              <w:bottom w:val="nil"/>
              <w:right w:val="nil"/>
            </w:tcBorders>
          </w:tcPr>
          <w:p w14:paraId="3CB1F569" w14:textId="77777777" w:rsidR="008C66AD" w:rsidRPr="00AD2FDC" w:rsidRDefault="009D3C92">
            <w:pPr>
              <w:spacing w:line="220" w:lineRule="exact"/>
              <w:ind w:left="13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AD2FDC">
              <w:rPr>
                <w:rFonts w:asciiTheme="majorHAnsi" w:eastAsia="Arial" w:hAnsiTheme="majorHAnsi" w:cs="Arial"/>
                <w:spacing w:val="-7"/>
                <w:sz w:val="22"/>
                <w:szCs w:val="22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geo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-</w:t>
            </w:r>
            <w:r w:rsidRPr="00AD2FDC">
              <w:rPr>
                <w:rFonts w:asciiTheme="majorHAnsi" w:eastAsia="Arial" w:hAnsiTheme="majorHAnsi" w:cs="Arial"/>
                <w:spacing w:val="-10"/>
                <w:sz w:val="22"/>
                <w:szCs w:val="22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11"/>
                <w:sz w:val="22"/>
                <w:szCs w:val="22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ana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e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</w:p>
        </w:tc>
      </w:tr>
      <w:tr w:rsidR="00AD2FDC" w:rsidRPr="00AD2FDC" w14:paraId="57FB7D82" w14:textId="77777777">
        <w:trPr>
          <w:trHeight w:hRule="exact" w:val="276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73EB3DE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5766" w:type="dxa"/>
            <w:tcBorders>
              <w:top w:val="nil"/>
              <w:left w:val="nil"/>
              <w:bottom w:val="nil"/>
              <w:right w:val="nil"/>
            </w:tcBorders>
          </w:tcPr>
          <w:p w14:paraId="0B871349" w14:textId="77777777" w:rsidR="008C66AD" w:rsidRPr="00AD2FDC" w:rsidRDefault="009D3C92">
            <w:pPr>
              <w:spacing w:before="19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en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b</w:t>
            </w:r>
            <w:r w:rsidRPr="00AD2FDC">
              <w:rPr>
                <w:rFonts w:asciiTheme="majorHAnsi" w:eastAsia="Arial" w:hAnsiTheme="majorHAnsi" w:cs="Arial"/>
                <w:spacing w:val="-21"/>
                <w:sz w:val="18"/>
                <w:szCs w:val="18"/>
              </w:rPr>
              <w:t>y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,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a</w:t>
            </w:r>
          </w:p>
        </w:tc>
      </w:tr>
      <w:tr w:rsidR="00AD2FDC" w:rsidRPr="00AD2FDC" w14:paraId="4532C615" w14:textId="77777777">
        <w:trPr>
          <w:trHeight w:hRule="exact" w:val="314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60AC196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5766" w:type="dxa"/>
            <w:tcBorders>
              <w:top w:val="nil"/>
              <w:left w:val="nil"/>
              <w:bottom w:val="nil"/>
              <w:right w:val="nil"/>
            </w:tcBorders>
          </w:tcPr>
          <w:p w14:paraId="45B17DC5" w14:textId="77777777" w:rsidR="008C66AD" w:rsidRPr="00AD2FDC" w:rsidRDefault="009D3C92">
            <w:pPr>
              <w:spacing w:before="31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on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b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on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ob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par</w:t>
            </w:r>
            <w:r w:rsidRPr="00AD2FDC">
              <w:rPr>
                <w:rFonts w:asciiTheme="majorHAnsi" w:eastAsia="Arial" w:hAnsiTheme="majorHAnsi" w:cs="Arial"/>
                <w:spacing w:val="-3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t</w:t>
            </w:r>
          </w:p>
        </w:tc>
      </w:tr>
      <w:tr w:rsidR="00AD2FDC" w:rsidRPr="00AD2FDC" w14:paraId="0436AF59" w14:textId="77777777">
        <w:trPr>
          <w:trHeight w:hRule="exact" w:val="260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7E5F376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5766" w:type="dxa"/>
            <w:tcBorders>
              <w:top w:val="nil"/>
              <w:left w:val="nil"/>
              <w:bottom w:val="nil"/>
              <w:right w:val="nil"/>
            </w:tcBorders>
          </w:tcPr>
          <w:p w14:paraId="5BB9DBEB" w14:textId="77777777" w:rsidR="008C66AD" w:rsidRPr="00AD2FDC" w:rsidRDefault="009D3C92">
            <w:pPr>
              <w:spacing w:before="57" w:line="200" w:lineRule="exact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Bu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7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3"/>
                <w:position w:val="-1"/>
                <w:sz w:val="16"/>
                <w:szCs w:val="16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9"/>
                <w:position w:val="-1"/>
                <w:sz w:val="16"/>
                <w:szCs w:val="16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5"/>
                <w:position w:val="-1"/>
                <w:sz w:val="16"/>
                <w:szCs w:val="16"/>
              </w:rPr>
              <w:t>rger</w:t>
            </w:r>
            <w:r w:rsidRPr="00AD2FDC">
              <w:rPr>
                <w:rFonts w:asciiTheme="majorHAnsi" w:eastAsia="Arial" w:hAnsiTheme="majorHAnsi" w:cs="Arial"/>
                <w:position w:val="-1"/>
                <w:sz w:val="16"/>
                <w:szCs w:val="16"/>
              </w:rPr>
              <w:t>y</w:t>
            </w:r>
            <w:r w:rsidRPr="00AD2FDC">
              <w:rPr>
                <w:rFonts w:asciiTheme="majorHAnsi" w:eastAsia="Arial" w:hAnsiTheme="majorHAnsi" w:cs="Arial"/>
                <w:spacing w:val="-12"/>
                <w:position w:val="-1"/>
                <w:sz w:val="16"/>
                <w:szCs w:val="16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position w:val="-1"/>
                <w:sz w:val="16"/>
                <w:szCs w:val="16"/>
              </w:rPr>
              <w:t>-</w:t>
            </w:r>
            <w:r w:rsidRPr="00AD2FDC">
              <w:rPr>
                <w:rFonts w:asciiTheme="majorHAnsi" w:eastAsia="Arial" w:hAnsiTheme="majorHAnsi" w:cs="Arial"/>
                <w:spacing w:val="-14"/>
                <w:position w:val="-1"/>
                <w:sz w:val="16"/>
                <w:szCs w:val="16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g</w:t>
            </w:r>
          </w:p>
        </w:tc>
      </w:tr>
    </w:tbl>
    <w:p w14:paraId="40F1AF2A" w14:textId="77777777" w:rsidR="008C66AD" w:rsidRPr="00AD2FDC" w:rsidRDefault="008C66AD">
      <w:pPr>
        <w:spacing w:before="6" w:line="180" w:lineRule="exact"/>
        <w:rPr>
          <w:rFonts w:asciiTheme="majorHAnsi" w:hAnsiTheme="majorHAnsi"/>
          <w:sz w:val="19"/>
          <w:szCs w:val="19"/>
        </w:rPr>
      </w:pPr>
    </w:p>
    <w:p w14:paraId="12D9C330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17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8"/>
        <w:gridCol w:w="3487"/>
      </w:tblGrid>
      <w:tr w:rsidR="00AD2FDC" w:rsidRPr="00AD2FDC" w14:paraId="1CFABA1A" w14:textId="77777777">
        <w:trPr>
          <w:trHeight w:hRule="exact" w:val="262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721D59D" w14:textId="77777777" w:rsidR="008C66AD" w:rsidRPr="00AD2FDC" w:rsidRDefault="009D3C92">
            <w:pPr>
              <w:spacing w:line="200" w:lineRule="exact"/>
              <w:ind w:left="12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1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9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96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/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2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0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0</w:t>
            </w: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</w:tcPr>
          <w:p w14:paraId="780CC551" w14:textId="77777777" w:rsidR="008C66AD" w:rsidRPr="00AD2FDC" w:rsidRDefault="009D3C92">
            <w:pPr>
              <w:spacing w:line="220" w:lineRule="exact"/>
              <w:ind w:left="13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AD2FDC">
              <w:rPr>
                <w:rFonts w:asciiTheme="majorHAnsi" w:eastAsia="Arial" w:hAnsiTheme="majorHAnsi" w:cs="Arial"/>
                <w:spacing w:val="-7"/>
                <w:sz w:val="22"/>
                <w:szCs w:val="22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9"/>
                <w:sz w:val="22"/>
                <w:szCs w:val="22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geo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-</w:t>
            </w:r>
            <w:r w:rsidRPr="00AD2FDC">
              <w:rPr>
                <w:rFonts w:asciiTheme="majorHAnsi" w:eastAsia="Arial" w:hAnsiTheme="majorHAnsi" w:cs="Arial"/>
                <w:spacing w:val="-10"/>
                <w:sz w:val="22"/>
                <w:szCs w:val="22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11"/>
                <w:sz w:val="22"/>
                <w:szCs w:val="22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ana</w:t>
            </w:r>
            <w:r w:rsidRPr="00AD2FDC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6"/>
                <w:sz w:val="22"/>
                <w:szCs w:val="22"/>
              </w:rPr>
              <w:t>e</w:t>
            </w:r>
            <w:r w:rsidRPr="00AD2FDC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</w:p>
        </w:tc>
      </w:tr>
      <w:tr w:rsidR="00AD2FDC" w:rsidRPr="00AD2FDC" w14:paraId="21A6698C" w14:textId="77777777">
        <w:trPr>
          <w:trHeight w:hRule="exact" w:val="279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9C22CB8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</w:tcPr>
          <w:p w14:paraId="093A6E4E" w14:textId="77777777" w:rsidR="008C66AD" w:rsidRPr="00AD2FDC" w:rsidRDefault="009D3C92">
            <w:pPr>
              <w:spacing w:before="19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on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ro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he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,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 xml:space="preserve"> Li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v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o</w:t>
            </w:r>
          </w:p>
        </w:tc>
      </w:tr>
      <w:tr w:rsidR="00AD2FDC" w:rsidRPr="00AD2FDC" w14:paraId="6FA1473E" w14:textId="77777777">
        <w:trPr>
          <w:trHeight w:hRule="exact" w:val="316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82BF714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</w:tcPr>
          <w:p w14:paraId="19B27E3A" w14:textId="77777777" w:rsidR="008C66AD" w:rsidRPr="00AD2FDC" w:rsidRDefault="009D3C92">
            <w:pPr>
              <w:spacing w:before="33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on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b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l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0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f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14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h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d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on</w:t>
            </w:r>
            <w:r w:rsidRPr="00AD2FDC">
              <w:rPr>
                <w:rFonts w:asciiTheme="majorHAnsi" w:eastAsia="Arial" w:hAnsiTheme="majorHAnsi" w:cs="Arial"/>
                <w:spacing w:val="-2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de</w:t>
            </w:r>
            <w:r w:rsidRPr="00AD2FDC">
              <w:rPr>
                <w:rFonts w:asciiTheme="majorHAnsi" w:eastAsia="Arial" w:hAnsiTheme="majorHAnsi" w:cs="Arial"/>
                <w:spacing w:val="-12"/>
                <w:sz w:val="18"/>
                <w:szCs w:val="18"/>
              </w:rPr>
              <w:t>p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6"/>
                <w:sz w:val="18"/>
                <w:szCs w:val="18"/>
              </w:rPr>
              <w:t>tm</w:t>
            </w:r>
            <w:r w:rsidRPr="00AD2FDC">
              <w:rPr>
                <w:rFonts w:asciiTheme="majorHAnsi" w:eastAsia="Arial" w:hAnsiTheme="majorHAnsi" w:cs="Arial"/>
                <w:spacing w:val="-4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8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z w:val="18"/>
                <w:szCs w:val="18"/>
              </w:rPr>
              <w:t>t</w:t>
            </w:r>
          </w:p>
        </w:tc>
      </w:tr>
      <w:tr w:rsidR="00AD2FDC" w:rsidRPr="00AD2FDC" w14:paraId="7E234DDC" w14:textId="77777777">
        <w:trPr>
          <w:trHeight w:hRule="exact" w:val="260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936FD01" w14:textId="77777777" w:rsidR="008C66AD" w:rsidRPr="00AD2FDC" w:rsidRDefault="008C66AD">
            <w:pPr>
              <w:rPr>
                <w:rFonts w:asciiTheme="majorHAnsi" w:hAnsiTheme="majorHAnsi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</w:tcPr>
          <w:p w14:paraId="6D94BCFE" w14:textId="77777777" w:rsidR="008C66AD" w:rsidRPr="00AD2FDC" w:rsidRDefault="009D3C92">
            <w:pPr>
              <w:spacing w:before="57" w:line="200" w:lineRule="exact"/>
              <w:ind w:left="13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Bu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12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4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e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c</w:t>
            </w:r>
            <w:r w:rsidRPr="00AD2FDC">
              <w:rPr>
                <w:rFonts w:asciiTheme="majorHAnsi" w:eastAsia="Arial" w:hAnsiTheme="majorHAnsi" w:cs="Arial"/>
                <w:spacing w:val="-2"/>
                <w:position w:val="-1"/>
                <w:sz w:val="18"/>
                <w:szCs w:val="18"/>
              </w:rPr>
              <w:t>t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o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r</w:t>
            </w:r>
            <w:r w:rsidRPr="00AD2FDC">
              <w:rPr>
                <w:rFonts w:asciiTheme="majorHAnsi" w:eastAsia="Arial" w:hAnsiTheme="majorHAnsi" w:cs="Arial"/>
                <w:spacing w:val="-17"/>
                <w:position w:val="-1"/>
                <w:sz w:val="18"/>
                <w:szCs w:val="18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3"/>
                <w:position w:val="-1"/>
                <w:sz w:val="16"/>
                <w:szCs w:val="16"/>
              </w:rPr>
              <w:t>S</w:t>
            </w:r>
            <w:r w:rsidRPr="00AD2FDC">
              <w:rPr>
                <w:rFonts w:asciiTheme="majorHAnsi" w:eastAsia="Arial" w:hAnsiTheme="majorHAnsi" w:cs="Arial"/>
                <w:spacing w:val="-9"/>
                <w:position w:val="-1"/>
                <w:sz w:val="16"/>
                <w:szCs w:val="16"/>
              </w:rPr>
              <w:t>u</w:t>
            </w:r>
            <w:r w:rsidRPr="00AD2FDC">
              <w:rPr>
                <w:rFonts w:asciiTheme="majorHAnsi" w:eastAsia="Arial" w:hAnsiTheme="majorHAnsi" w:cs="Arial"/>
                <w:spacing w:val="-5"/>
                <w:position w:val="-1"/>
                <w:sz w:val="16"/>
                <w:szCs w:val="16"/>
              </w:rPr>
              <w:t>rger</w:t>
            </w:r>
            <w:r w:rsidRPr="00AD2FDC">
              <w:rPr>
                <w:rFonts w:asciiTheme="majorHAnsi" w:eastAsia="Arial" w:hAnsiTheme="majorHAnsi" w:cs="Arial"/>
                <w:position w:val="-1"/>
                <w:sz w:val="16"/>
                <w:szCs w:val="16"/>
              </w:rPr>
              <w:t>y</w:t>
            </w:r>
            <w:r w:rsidRPr="00AD2FDC">
              <w:rPr>
                <w:rFonts w:asciiTheme="majorHAnsi" w:eastAsia="Arial" w:hAnsiTheme="majorHAnsi" w:cs="Arial"/>
                <w:spacing w:val="-12"/>
                <w:position w:val="-1"/>
                <w:sz w:val="16"/>
                <w:szCs w:val="16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position w:val="-1"/>
                <w:sz w:val="16"/>
                <w:szCs w:val="16"/>
              </w:rPr>
              <w:t>-</w:t>
            </w:r>
            <w:r w:rsidRPr="00AD2FDC">
              <w:rPr>
                <w:rFonts w:asciiTheme="majorHAnsi" w:eastAsia="Arial" w:hAnsiTheme="majorHAnsi" w:cs="Arial"/>
                <w:spacing w:val="-14"/>
                <w:position w:val="-1"/>
                <w:sz w:val="16"/>
                <w:szCs w:val="16"/>
              </w:rPr>
              <w:t xml:space="preserve"> </w:t>
            </w:r>
            <w:r w:rsidRPr="00AD2FDC">
              <w:rPr>
                <w:rFonts w:asciiTheme="majorHAnsi" w:eastAsia="Arial" w:hAnsiTheme="majorHAnsi" w:cs="Arial"/>
                <w:spacing w:val="-6"/>
                <w:position w:val="-1"/>
                <w:sz w:val="18"/>
                <w:szCs w:val="18"/>
              </w:rPr>
              <w:t>M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a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g</w:t>
            </w:r>
            <w:r w:rsidRPr="00AD2FDC">
              <w:rPr>
                <w:rFonts w:asciiTheme="majorHAnsi" w:eastAsia="Arial" w:hAnsiTheme="majorHAnsi" w:cs="Arial"/>
                <w:spacing w:val="-8"/>
                <w:position w:val="-1"/>
                <w:sz w:val="18"/>
                <w:szCs w:val="18"/>
              </w:rPr>
              <w:t>i</w:t>
            </w:r>
            <w:r w:rsidRPr="00AD2FDC">
              <w:rPr>
                <w:rFonts w:asciiTheme="majorHAnsi" w:eastAsia="Arial" w:hAnsiTheme="majorHAnsi" w:cs="Arial"/>
                <w:spacing w:val="-4"/>
                <w:position w:val="-1"/>
                <w:sz w:val="18"/>
                <w:szCs w:val="18"/>
              </w:rPr>
              <w:t>n</w:t>
            </w:r>
            <w:r w:rsidRPr="00AD2FDC">
              <w:rPr>
                <w:rFonts w:asciiTheme="majorHAnsi" w:eastAsia="Arial" w:hAnsiTheme="majorHAnsi" w:cs="Arial"/>
                <w:position w:val="-1"/>
                <w:sz w:val="18"/>
                <w:szCs w:val="18"/>
              </w:rPr>
              <w:t>g</w:t>
            </w:r>
          </w:p>
        </w:tc>
      </w:tr>
    </w:tbl>
    <w:p w14:paraId="2B6EFF36" w14:textId="77777777" w:rsidR="008C66AD" w:rsidRPr="00AD2FDC" w:rsidRDefault="008C66AD">
      <w:pPr>
        <w:rPr>
          <w:rFonts w:asciiTheme="majorHAnsi" w:hAnsiTheme="majorHAnsi"/>
        </w:rPr>
        <w:sectPr w:rsidR="008C66AD" w:rsidRPr="00AD2FDC">
          <w:pgSz w:w="11920" w:h="16840"/>
          <w:pgMar w:top="1300" w:right="500" w:bottom="280" w:left="740" w:header="850" w:footer="566" w:gutter="0"/>
          <w:cols w:space="720"/>
        </w:sectPr>
      </w:pPr>
    </w:p>
    <w:p w14:paraId="5C41920F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5A8D2250" w14:textId="77777777" w:rsidR="008C66AD" w:rsidRPr="00AD2FDC" w:rsidRDefault="008C66AD">
      <w:pPr>
        <w:spacing w:before="4" w:line="280" w:lineRule="exact"/>
        <w:rPr>
          <w:rFonts w:asciiTheme="majorHAnsi" w:hAnsiTheme="majorHAnsi"/>
          <w:sz w:val="28"/>
          <w:szCs w:val="28"/>
        </w:rPr>
      </w:pPr>
    </w:p>
    <w:p w14:paraId="736A413C" w14:textId="77777777" w:rsidR="008C66AD" w:rsidRPr="00AD2FDC" w:rsidRDefault="009D3C92">
      <w:pPr>
        <w:spacing w:before="37" w:line="200" w:lineRule="exact"/>
        <w:ind w:left="42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hAnsiTheme="majorHAnsi"/>
        </w:rPr>
        <w:pict w14:anchorId="0856DBF9">
          <v:shape id="_x0000_s1115" type="#_x0000_t75" style="position:absolute;left:0;text-align:left;margin-left:184.2pt;margin-top:2.05pt;width:377pt;height:7.2pt;z-index:-1089;mso-position-horizontal-relative:page">
            <v:imagedata r:id="rId17" o:title=""/>
            <w10:wrap anchorx="page"/>
          </v:shape>
        </w:pic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DU</w:t>
      </w:r>
      <w:r w:rsidRPr="00AD2FDC">
        <w:rPr>
          <w:rFonts w:asciiTheme="majorHAnsi" w:eastAsia="Arial" w:hAnsiTheme="majorHAnsi" w:cs="Arial"/>
          <w:spacing w:val="-10"/>
          <w:position w:val="-1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20"/>
          <w:position w:val="-1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position w:val="-1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0"/>
          <w:position w:val="-1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24"/>
          <w:position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20"/>
          <w:position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position w:val="-1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INI</w:t>
      </w:r>
      <w:r w:rsidRPr="00AD2FDC">
        <w:rPr>
          <w:rFonts w:asciiTheme="majorHAnsi" w:eastAsia="Arial" w:hAnsiTheme="majorHAnsi" w:cs="Arial"/>
          <w:spacing w:val="-10"/>
          <w:position w:val="-1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>G</w:t>
      </w:r>
    </w:p>
    <w:p w14:paraId="4E558365" w14:textId="77777777" w:rsidR="008C66AD" w:rsidRPr="00AD2FDC" w:rsidRDefault="008C66AD">
      <w:pPr>
        <w:spacing w:before="2" w:line="180" w:lineRule="exact"/>
        <w:rPr>
          <w:rFonts w:asciiTheme="majorHAnsi" w:hAnsiTheme="majorHAnsi"/>
          <w:sz w:val="19"/>
          <w:szCs w:val="19"/>
        </w:rPr>
      </w:pPr>
    </w:p>
    <w:p w14:paraId="419EA969" w14:textId="77777777" w:rsidR="008C66AD" w:rsidRPr="00AD2FDC" w:rsidRDefault="009D3C92">
      <w:pPr>
        <w:spacing w:before="32"/>
        <w:ind w:left="1873"/>
        <w:rPr>
          <w:rFonts w:asciiTheme="majorHAnsi" w:eastAsia="Arial" w:hAnsiTheme="majorHAnsi" w:cs="Arial"/>
          <w:sz w:val="22"/>
          <w:szCs w:val="22"/>
        </w:rPr>
      </w:pP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20"/>
          <w:position w:val="1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position w:val="1"/>
          <w:sz w:val="18"/>
          <w:szCs w:val="18"/>
        </w:rPr>
        <w:t xml:space="preserve">1    </w:t>
      </w:r>
      <w:r w:rsidRPr="00AD2FDC">
        <w:rPr>
          <w:rFonts w:asciiTheme="majorHAnsi" w:eastAsia="Arial" w:hAnsiTheme="majorHAnsi" w:cs="Arial"/>
          <w:spacing w:val="27"/>
          <w:position w:val="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1"/>
          <w:sz w:val="22"/>
          <w:szCs w:val="22"/>
        </w:rPr>
        <w:t>M</w:t>
      </w:r>
      <w:r w:rsidRPr="00AD2FDC">
        <w:rPr>
          <w:rFonts w:asciiTheme="majorHAnsi" w:eastAsia="Arial" w:hAnsiTheme="majorHAnsi" w:cs="Arial"/>
          <w:spacing w:val="-6"/>
          <w:sz w:val="22"/>
          <w:szCs w:val="22"/>
        </w:rPr>
        <w:t>a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AD2FDC">
        <w:rPr>
          <w:rFonts w:asciiTheme="majorHAnsi" w:eastAsia="Arial" w:hAnsiTheme="majorHAnsi" w:cs="Arial"/>
          <w:spacing w:val="-9"/>
          <w:sz w:val="22"/>
          <w:szCs w:val="22"/>
        </w:rPr>
        <w:t>t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AD2FDC">
        <w:rPr>
          <w:rFonts w:asciiTheme="majorHAnsi" w:eastAsia="Arial" w:hAnsiTheme="majorHAnsi" w:cs="Arial"/>
          <w:sz w:val="22"/>
          <w:szCs w:val="22"/>
        </w:rPr>
        <w:t>r</w:t>
      </w:r>
      <w:r w:rsidRPr="00AD2FDC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AD2FDC">
        <w:rPr>
          <w:rFonts w:asciiTheme="majorHAnsi" w:eastAsia="Arial" w:hAnsiTheme="majorHAnsi" w:cs="Arial"/>
          <w:spacing w:val="-9"/>
          <w:sz w:val="22"/>
          <w:szCs w:val="22"/>
        </w:rPr>
        <w:t>I</w:t>
      </w:r>
      <w:r w:rsidRPr="00AD2FDC">
        <w:rPr>
          <w:rFonts w:asciiTheme="majorHAnsi" w:eastAsia="Arial" w:hAnsiTheme="majorHAnsi" w:cs="Arial"/>
          <w:sz w:val="22"/>
          <w:szCs w:val="22"/>
        </w:rPr>
        <w:t>I</w:t>
      </w:r>
      <w:r w:rsidRPr="00AD2FDC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AD2FDC">
        <w:rPr>
          <w:rFonts w:asciiTheme="majorHAnsi" w:eastAsia="Arial" w:hAnsiTheme="majorHAnsi" w:cs="Arial"/>
          <w:spacing w:val="-9"/>
          <w:sz w:val="22"/>
          <w:szCs w:val="22"/>
        </w:rPr>
        <w:t>l</w:t>
      </w:r>
      <w:r w:rsidRPr="00AD2FDC">
        <w:rPr>
          <w:rFonts w:asciiTheme="majorHAnsi" w:eastAsia="Arial" w:hAnsiTheme="majorHAnsi" w:cs="Arial"/>
          <w:spacing w:val="-6"/>
          <w:sz w:val="22"/>
          <w:szCs w:val="22"/>
        </w:rPr>
        <w:t>e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ve</w:t>
      </w:r>
      <w:r w:rsidRPr="00AD2FDC">
        <w:rPr>
          <w:rFonts w:asciiTheme="majorHAnsi" w:eastAsia="Arial" w:hAnsiTheme="majorHAnsi" w:cs="Arial"/>
          <w:sz w:val="22"/>
          <w:szCs w:val="22"/>
        </w:rPr>
        <w:t>l</w:t>
      </w:r>
    </w:p>
    <w:p w14:paraId="7ED5F450" w14:textId="77777777" w:rsidR="008C66AD" w:rsidRPr="00AD2FDC" w:rsidRDefault="009D3C92">
      <w:pPr>
        <w:spacing w:before="56"/>
        <w:ind w:left="294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z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</w:p>
    <w:p w14:paraId="710A92BA" w14:textId="77777777" w:rsidR="008C66AD" w:rsidRPr="00AD2FDC" w:rsidRDefault="009D3C92">
      <w:pPr>
        <w:spacing w:before="81"/>
        <w:ind w:left="294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x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</w:p>
    <w:p w14:paraId="3DABD88A" w14:textId="77777777" w:rsidR="008C66AD" w:rsidRPr="00AD2FDC" w:rsidRDefault="008C66AD">
      <w:pPr>
        <w:spacing w:before="4" w:line="160" w:lineRule="exact"/>
        <w:rPr>
          <w:rFonts w:asciiTheme="majorHAnsi" w:hAnsiTheme="majorHAnsi"/>
          <w:sz w:val="16"/>
          <w:szCs w:val="16"/>
        </w:rPr>
      </w:pPr>
    </w:p>
    <w:p w14:paraId="049F006D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62E0045A" w14:textId="77777777" w:rsidR="008C66AD" w:rsidRPr="00AD2FDC" w:rsidRDefault="009D3C92">
      <w:pPr>
        <w:ind w:left="1857"/>
        <w:rPr>
          <w:rFonts w:asciiTheme="majorHAnsi" w:eastAsia="Arial" w:hAnsiTheme="majorHAnsi" w:cs="Arial"/>
          <w:sz w:val="22"/>
          <w:szCs w:val="22"/>
        </w:rPr>
      </w:pP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9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position w:val="1"/>
          <w:sz w:val="18"/>
          <w:szCs w:val="18"/>
        </w:rPr>
        <w:t xml:space="preserve">0    </w:t>
      </w:r>
      <w:r w:rsidRPr="00AD2FDC">
        <w:rPr>
          <w:rFonts w:asciiTheme="majorHAnsi" w:eastAsia="Arial" w:hAnsiTheme="majorHAnsi" w:cs="Arial"/>
          <w:spacing w:val="27"/>
          <w:position w:val="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1"/>
          <w:sz w:val="22"/>
          <w:szCs w:val="22"/>
        </w:rPr>
        <w:t>M</w:t>
      </w:r>
      <w:r w:rsidRPr="00AD2FDC">
        <w:rPr>
          <w:rFonts w:asciiTheme="majorHAnsi" w:eastAsia="Arial" w:hAnsiTheme="majorHAnsi" w:cs="Arial"/>
          <w:spacing w:val="-6"/>
          <w:sz w:val="22"/>
          <w:szCs w:val="22"/>
        </w:rPr>
        <w:t>a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AD2FDC">
        <w:rPr>
          <w:rFonts w:asciiTheme="majorHAnsi" w:eastAsia="Arial" w:hAnsiTheme="majorHAnsi" w:cs="Arial"/>
          <w:spacing w:val="-9"/>
          <w:sz w:val="22"/>
          <w:szCs w:val="22"/>
        </w:rPr>
        <w:t>t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AD2FDC">
        <w:rPr>
          <w:rFonts w:asciiTheme="majorHAnsi" w:eastAsia="Arial" w:hAnsiTheme="majorHAnsi" w:cs="Arial"/>
          <w:sz w:val="22"/>
          <w:szCs w:val="22"/>
        </w:rPr>
        <w:t>r</w:t>
      </w:r>
      <w:r w:rsidRPr="00AD2FDC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AD2FDC">
        <w:rPr>
          <w:rFonts w:asciiTheme="majorHAnsi" w:eastAsia="Arial" w:hAnsiTheme="majorHAnsi" w:cs="Arial"/>
          <w:spacing w:val="-9"/>
          <w:sz w:val="22"/>
          <w:szCs w:val="22"/>
        </w:rPr>
        <w:t>I</w:t>
      </w:r>
      <w:r w:rsidRPr="00AD2FDC">
        <w:rPr>
          <w:rFonts w:asciiTheme="majorHAnsi" w:eastAsia="Arial" w:hAnsiTheme="majorHAnsi" w:cs="Arial"/>
          <w:sz w:val="22"/>
          <w:szCs w:val="22"/>
        </w:rPr>
        <w:t>I</w:t>
      </w:r>
      <w:r w:rsidRPr="00AD2FDC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AD2FDC">
        <w:rPr>
          <w:rFonts w:asciiTheme="majorHAnsi" w:eastAsia="Arial" w:hAnsiTheme="majorHAnsi" w:cs="Arial"/>
          <w:spacing w:val="-9"/>
          <w:sz w:val="22"/>
          <w:szCs w:val="22"/>
        </w:rPr>
        <w:t>l</w:t>
      </w:r>
      <w:r w:rsidRPr="00AD2FDC">
        <w:rPr>
          <w:rFonts w:asciiTheme="majorHAnsi" w:eastAsia="Arial" w:hAnsiTheme="majorHAnsi" w:cs="Arial"/>
          <w:spacing w:val="-6"/>
          <w:sz w:val="22"/>
          <w:szCs w:val="22"/>
        </w:rPr>
        <w:t>e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ve</w:t>
      </w:r>
      <w:r w:rsidRPr="00AD2FDC">
        <w:rPr>
          <w:rFonts w:asciiTheme="majorHAnsi" w:eastAsia="Arial" w:hAnsiTheme="majorHAnsi" w:cs="Arial"/>
          <w:sz w:val="22"/>
          <w:szCs w:val="22"/>
        </w:rPr>
        <w:t>l</w:t>
      </w:r>
    </w:p>
    <w:p w14:paraId="4713D7B9" w14:textId="77777777" w:rsidR="008C66AD" w:rsidRPr="00AD2FDC" w:rsidRDefault="009D3C92">
      <w:pPr>
        <w:spacing w:before="56"/>
        <w:ind w:left="294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“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z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”</w:t>
      </w:r>
    </w:p>
    <w:p w14:paraId="5F47A4AE" w14:textId="77777777" w:rsidR="008C66AD" w:rsidRPr="00AD2FDC" w:rsidRDefault="009D3C92">
      <w:pPr>
        <w:spacing w:before="85"/>
        <w:ind w:left="294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5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: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10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\</w:t>
      </w:r>
      <w:r w:rsidRPr="00AD2FDC">
        <w:rPr>
          <w:rFonts w:asciiTheme="majorHAnsi" w:eastAsia="Arial" w:hAnsiTheme="majorHAnsi" w:cs="Arial"/>
          <w:spacing w:val="-20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z w:val="18"/>
          <w:szCs w:val="18"/>
        </w:rPr>
        <w:t>0</w:t>
      </w:r>
    </w:p>
    <w:p w14:paraId="5A858432" w14:textId="77777777" w:rsidR="008C66AD" w:rsidRPr="00AD2FDC" w:rsidRDefault="008C66AD">
      <w:pPr>
        <w:spacing w:before="9" w:line="140" w:lineRule="exact"/>
        <w:rPr>
          <w:rFonts w:asciiTheme="majorHAnsi" w:hAnsiTheme="majorHAnsi"/>
          <w:sz w:val="15"/>
          <w:szCs w:val="15"/>
        </w:rPr>
      </w:pPr>
    </w:p>
    <w:p w14:paraId="4F2D5BF6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1A2DD87E" w14:textId="77777777" w:rsidR="008C66AD" w:rsidRPr="00AD2FDC" w:rsidRDefault="009D3C92">
      <w:pPr>
        <w:ind w:left="1857"/>
        <w:rPr>
          <w:rFonts w:asciiTheme="majorHAnsi" w:eastAsia="Arial" w:hAnsiTheme="majorHAnsi" w:cs="Arial"/>
          <w:sz w:val="22"/>
          <w:szCs w:val="22"/>
        </w:rPr>
      </w:pP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9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9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9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position w:val="1"/>
          <w:sz w:val="18"/>
          <w:szCs w:val="18"/>
        </w:rPr>
        <w:t xml:space="preserve">6    </w:t>
      </w:r>
      <w:r w:rsidRPr="00AD2FDC">
        <w:rPr>
          <w:rFonts w:asciiTheme="majorHAnsi" w:eastAsia="Arial" w:hAnsiTheme="majorHAnsi" w:cs="Arial"/>
          <w:spacing w:val="27"/>
          <w:position w:val="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7"/>
          <w:sz w:val="22"/>
          <w:szCs w:val="22"/>
        </w:rPr>
        <w:t>A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AD2FDC">
        <w:rPr>
          <w:rFonts w:asciiTheme="majorHAnsi" w:eastAsia="Arial" w:hAnsiTheme="majorHAnsi" w:cs="Arial"/>
          <w:spacing w:val="-9"/>
          <w:sz w:val="22"/>
          <w:szCs w:val="22"/>
        </w:rPr>
        <w:t>ilit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AD2FDC">
        <w:rPr>
          <w:rFonts w:asciiTheme="majorHAnsi" w:eastAsia="Arial" w:hAnsiTheme="majorHAnsi" w:cs="Arial"/>
          <w:spacing w:val="-5"/>
          <w:sz w:val="22"/>
          <w:szCs w:val="22"/>
        </w:rPr>
        <w:t>t</w:t>
      </w:r>
      <w:r w:rsidRPr="00AD2FDC">
        <w:rPr>
          <w:rFonts w:asciiTheme="majorHAnsi" w:eastAsia="Arial" w:hAnsiTheme="majorHAnsi" w:cs="Arial"/>
          <w:spacing w:val="-9"/>
          <w:sz w:val="22"/>
          <w:szCs w:val="22"/>
        </w:rPr>
        <w:t>i</w:t>
      </w:r>
      <w:r w:rsidRPr="00AD2FDC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AD2FDC">
        <w:rPr>
          <w:rFonts w:asciiTheme="majorHAnsi" w:eastAsia="Arial" w:hAnsiTheme="majorHAnsi" w:cs="Arial"/>
          <w:sz w:val="22"/>
          <w:szCs w:val="22"/>
        </w:rPr>
        <w:t>n</w:t>
      </w:r>
    </w:p>
    <w:p w14:paraId="6BD7115E" w14:textId="77777777" w:rsidR="008C66AD" w:rsidRPr="00AD2FDC" w:rsidRDefault="009D3C92">
      <w:pPr>
        <w:spacing w:before="60"/>
        <w:ind w:left="294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a</w:t>
      </w:r>
    </w:p>
    <w:p w14:paraId="34C23ACF" w14:textId="77777777" w:rsidR="008C66AD" w:rsidRPr="00AD2FDC" w:rsidRDefault="009D3C92">
      <w:pPr>
        <w:spacing w:before="81"/>
        <w:ind w:left="294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7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:</w:t>
      </w:r>
      <w:r w:rsidRPr="00AD2FDC">
        <w:rPr>
          <w:rFonts w:asciiTheme="majorHAnsi" w:eastAsia="Arial" w:hAnsiTheme="majorHAnsi" w:cs="Arial"/>
          <w:spacing w:val="-1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3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6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/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4</w:t>
      </w:r>
      <w:r w:rsidRPr="00AD2FDC">
        <w:rPr>
          <w:rFonts w:asciiTheme="majorHAnsi" w:eastAsia="Arial" w:hAnsiTheme="majorHAnsi" w:cs="Arial"/>
          <w:sz w:val="18"/>
          <w:szCs w:val="18"/>
        </w:rPr>
        <w:t>0</w:t>
      </w:r>
    </w:p>
    <w:p w14:paraId="1A56F430" w14:textId="77777777" w:rsidR="008C66AD" w:rsidRPr="00AD2FDC" w:rsidRDefault="008C66AD">
      <w:pPr>
        <w:spacing w:before="4" w:line="160" w:lineRule="exact"/>
        <w:rPr>
          <w:rFonts w:asciiTheme="majorHAnsi" w:hAnsiTheme="majorHAnsi"/>
          <w:sz w:val="16"/>
          <w:szCs w:val="16"/>
        </w:rPr>
      </w:pPr>
    </w:p>
    <w:p w14:paraId="14E298E0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540F8F22" w14:textId="77777777" w:rsidR="008C66AD" w:rsidRPr="00AD2FDC" w:rsidRDefault="009D3C92">
      <w:pPr>
        <w:ind w:left="1857"/>
        <w:rPr>
          <w:rFonts w:asciiTheme="majorHAnsi" w:eastAsia="Arial" w:hAnsiTheme="majorHAnsi" w:cs="Arial"/>
          <w:sz w:val="22"/>
          <w:szCs w:val="22"/>
        </w:rPr>
      </w:pP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9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9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9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position w:val="1"/>
          <w:sz w:val="18"/>
          <w:szCs w:val="18"/>
        </w:rPr>
        <w:t xml:space="preserve">6    </w:t>
      </w:r>
      <w:r w:rsidRPr="00AD2FDC">
        <w:rPr>
          <w:rFonts w:asciiTheme="majorHAnsi" w:eastAsia="Arial" w:hAnsiTheme="majorHAnsi" w:cs="Arial"/>
          <w:spacing w:val="27"/>
          <w:position w:val="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7"/>
          <w:sz w:val="22"/>
          <w:szCs w:val="22"/>
        </w:rPr>
        <w:t>D</w:t>
      </w:r>
      <w:r w:rsidRPr="00AD2FDC">
        <w:rPr>
          <w:rFonts w:asciiTheme="majorHAnsi" w:eastAsia="Arial" w:hAnsiTheme="majorHAnsi" w:cs="Arial"/>
          <w:spacing w:val="-6"/>
          <w:sz w:val="22"/>
          <w:szCs w:val="22"/>
        </w:rPr>
        <w:t>eg</w:t>
      </w:r>
      <w:r w:rsidRPr="00AD2FDC">
        <w:rPr>
          <w:rFonts w:asciiTheme="majorHAnsi" w:eastAsia="Arial" w:hAnsiTheme="majorHAnsi" w:cs="Arial"/>
          <w:spacing w:val="-9"/>
          <w:sz w:val="22"/>
          <w:szCs w:val="22"/>
        </w:rPr>
        <w:t>r</w:t>
      </w:r>
      <w:r w:rsidRPr="00AD2FDC">
        <w:rPr>
          <w:rFonts w:asciiTheme="majorHAnsi" w:eastAsia="Arial" w:hAnsiTheme="majorHAnsi" w:cs="Arial"/>
          <w:spacing w:val="-6"/>
          <w:sz w:val="22"/>
          <w:szCs w:val="22"/>
        </w:rPr>
        <w:t>e</w:t>
      </w:r>
      <w:r w:rsidRPr="00AD2FDC">
        <w:rPr>
          <w:rFonts w:asciiTheme="majorHAnsi" w:eastAsia="Arial" w:hAnsiTheme="majorHAnsi" w:cs="Arial"/>
          <w:sz w:val="22"/>
          <w:szCs w:val="22"/>
        </w:rPr>
        <w:t>e</w:t>
      </w:r>
      <w:r w:rsidRPr="00AD2FDC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D2FDC">
        <w:rPr>
          <w:rFonts w:asciiTheme="majorHAnsi" w:eastAsia="Arial" w:hAnsiTheme="majorHAnsi" w:cs="Arial"/>
          <w:spacing w:val="-9"/>
          <w:sz w:val="22"/>
          <w:szCs w:val="22"/>
        </w:rPr>
        <w:t>i</w:t>
      </w:r>
      <w:r w:rsidRPr="00AD2FDC">
        <w:rPr>
          <w:rFonts w:asciiTheme="majorHAnsi" w:eastAsia="Arial" w:hAnsiTheme="majorHAnsi" w:cs="Arial"/>
          <w:sz w:val="22"/>
          <w:szCs w:val="22"/>
        </w:rPr>
        <w:t>n</w:t>
      </w:r>
      <w:r w:rsidRPr="00AD2FDC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AD2FDC">
        <w:rPr>
          <w:rFonts w:asciiTheme="majorHAnsi" w:eastAsia="Arial" w:hAnsiTheme="majorHAnsi" w:cs="Arial"/>
          <w:spacing w:val="-7"/>
          <w:sz w:val="22"/>
          <w:szCs w:val="22"/>
        </w:rPr>
        <w:t>D</w:t>
      </w:r>
      <w:r w:rsidRPr="00AD2FDC">
        <w:rPr>
          <w:rFonts w:asciiTheme="majorHAnsi" w:eastAsia="Arial" w:hAnsiTheme="majorHAnsi" w:cs="Arial"/>
          <w:spacing w:val="-6"/>
          <w:sz w:val="22"/>
          <w:szCs w:val="22"/>
        </w:rPr>
        <w:t>e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AD2FDC">
        <w:rPr>
          <w:rFonts w:asciiTheme="majorHAnsi" w:eastAsia="Arial" w:hAnsiTheme="majorHAnsi" w:cs="Arial"/>
          <w:spacing w:val="-5"/>
          <w:sz w:val="22"/>
          <w:szCs w:val="22"/>
        </w:rPr>
        <w:t>t</w:t>
      </w:r>
      <w:r w:rsidRPr="00AD2FDC">
        <w:rPr>
          <w:rFonts w:asciiTheme="majorHAnsi" w:eastAsia="Arial" w:hAnsiTheme="majorHAnsi" w:cs="Arial"/>
          <w:spacing w:val="-9"/>
          <w:sz w:val="22"/>
          <w:szCs w:val="22"/>
        </w:rPr>
        <w:t>i</w:t>
      </w:r>
      <w:r w:rsidRPr="00AD2FDC">
        <w:rPr>
          <w:rFonts w:asciiTheme="majorHAnsi" w:eastAsia="Arial" w:hAnsiTheme="majorHAnsi" w:cs="Arial"/>
          <w:spacing w:val="-6"/>
          <w:sz w:val="22"/>
          <w:szCs w:val="22"/>
        </w:rPr>
        <w:t>s</w:t>
      </w:r>
      <w:r w:rsidRPr="00AD2FDC">
        <w:rPr>
          <w:rFonts w:asciiTheme="majorHAnsi" w:eastAsia="Arial" w:hAnsiTheme="majorHAnsi" w:cs="Arial"/>
          <w:spacing w:val="-5"/>
          <w:sz w:val="22"/>
          <w:szCs w:val="22"/>
        </w:rPr>
        <w:t>t</w:t>
      </w:r>
      <w:r w:rsidRPr="00AD2FDC">
        <w:rPr>
          <w:rFonts w:asciiTheme="majorHAnsi" w:eastAsia="Arial" w:hAnsiTheme="majorHAnsi" w:cs="Arial"/>
          <w:spacing w:val="-5"/>
          <w:sz w:val="22"/>
          <w:szCs w:val="22"/>
        </w:rPr>
        <w:t>r</w:t>
      </w:r>
      <w:r w:rsidRPr="00AD2FDC">
        <w:rPr>
          <w:rFonts w:asciiTheme="majorHAnsi" w:eastAsia="Arial" w:hAnsiTheme="majorHAnsi" w:cs="Arial"/>
          <w:sz w:val="22"/>
          <w:szCs w:val="22"/>
        </w:rPr>
        <w:t>y</w:t>
      </w:r>
      <w:r w:rsidRPr="00AD2FDC">
        <w:rPr>
          <w:rFonts w:asciiTheme="majorHAnsi" w:eastAsia="Arial" w:hAnsiTheme="majorHAnsi" w:cs="Arial"/>
          <w:spacing w:val="-15"/>
          <w:sz w:val="22"/>
          <w:szCs w:val="22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22"/>
          <w:szCs w:val="22"/>
        </w:rPr>
        <w:t>an</w:t>
      </w:r>
      <w:r w:rsidRPr="00AD2FDC">
        <w:rPr>
          <w:rFonts w:asciiTheme="majorHAnsi" w:eastAsia="Arial" w:hAnsiTheme="majorHAnsi" w:cs="Arial"/>
          <w:sz w:val="22"/>
          <w:szCs w:val="22"/>
        </w:rPr>
        <w:t>d</w:t>
      </w:r>
      <w:r w:rsidRPr="00AD2FDC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22"/>
          <w:szCs w:val="22"/>
        </w:rPr>
        <w:t>de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AD2FDC">
        <w:rPr>
          <w:rFonts w:asciiTheme="majorHAnsi" w:eastAsia="Arial" w:hAnsiTheme="majorHAnsi" w:cs="Arial"/>
          <w:spacing w:val="-13"/>
          <w:sz w:val="22"/>
          <w:szCs w:val="22"/>
        </w:rPr>
        <w:t>t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AD2FDC">
        <w:rPr>
          <w:rFonts w:asciiTheme="majorHAnsi" w:eastAsia="Arial" w:hAnsiTheme="majorHAnsi" w:cs="Arial"/>
          <w:sz w:val="22"/>
          <w:szCs w:val="22"/>
        </w:rPr>
        <w:t>l</w:t>
      </w:r>
      <w:r w:rsidRPr="00AD2FDC">
        <w:rPr>
          <w:rFonts w:asciiTheme="majorHAnsi" w:eastAsia="Arial" w:hAnsiTheme="majorHAnsi" w:cs="Arial"/>
          <w:spacing w:val="-14"/>
          <w:sz w:val="22"/>
          <w:szCs w:val="22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AD2FDC">
        <w:rPr>
          <w:rFonts w:asciiTheme="majorHAnsi" w:eastAsia="Arial" w:hAnsiTheme="majorHAnsi" w:cs="Arial"/>
          <w:spacing w:val="-9"/>
          <w:sz w:val="22"/>
          <w:szCs w:val="22"/>
        </w:rPr>
        <w:t>r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AD2FDC">
        <w:rPr>
          <w:rFonts w:asciiTheme="majorHAnsi" w:eastAsia="Arial" w:hAnsiTheme="majorHAnsi" w:cs="Arial"/>
          <w:spacing w:val="-9"/>
          <w:sz w:val="22"/>
          <w:szCs w:val="22"/>
        </w:rPr>
        <w:t>t</w:t>
      </w:r>
      <w:r w:rsidRPr="00AD2FDC">
        <w:rPr>
          <w:rFonts w:asciiTheme="majorHAnsi" w:eastAsia="Arial" w:hAnsiTheme="majorHAnsi" w:cs="Arial"/>
          <w:spacing w:val="-6"/>
          <w:sz w:val="22"/>
          <w:szCs w:val="22"/>
        </w:rPr>
        <w:t>he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AD2FDC">
        <w:rPr>
          <w:rFonts w:asciiTheme="majorHAnsi" w:eastAsia="Arial" w:hAnsiTheme="majorHAnsi" w:cs="Arial"/>
          <w:spacing w:val="-9"/>
          <w:sz w:val="22"/>
          <w:szCs w:val="22"/>
        </w:rPr>
        <w:t>i</w:t>
      </w:r>
      <w:r w:rsidRPr="00AD2FDC">
        <w:rPr>
          <w:rFonts w:asciiTheme="majorHAnsi" w:eastAsia="Arial" w:hAnsiTheme="majorHAnsi" w:cs="Arial"/>
          <w:sz w:val="22"/>
          <w:szCs w:val="22"/>
        </w:rPr>
        <w:t>s</w:t>
      </w:r>
    </w:p>
    <w:p w14:paraId="73F2E94F" w14:textId="77777777" w:rsidR="008C66AD" w:rsidRPr="00AD2FDC" w:rsidRDefault="009D3C92">
      <w:pPr>
        <w:spacing w:before="56"/>
        <w:ind w:left="294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a</w:t>
      </w:r>
    </w:p>
    <w:p w14:paraId="48ED735C" w14:textId="77777777" w:rsidR="008C66AD" w:rsidRPr="00AD2FDC" w:rsidRDefault="009D3C92">
      <w:pPr>
        <w:spacing w:before="81"/>
        <w:ind w:left="294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og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7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ou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og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z w:val="18"/>
          <w:szCs w:val="18"/>
        </w:rPr>
        <w:t>;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“</w:t>
      </w:r>
      <w:r w:rsidRPr="00AD2FDC">
        <w:rPr>
          <w:rFonts w:asciiTheme="majorHAnsi" w:eastAsia="Arial" w:hAnsiTheme="majorHAnsi" w:cs="Arial"/>
          <w:spacing w:val="-1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3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jo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”</w:t>
      </w:r>
    </w:p>
    <w:p w14:paraId="586F6D68" w14:textId="77777777" w:rsidR="008C66AD" w:rsidRPr="00AD2FDC" w:rsidRDefault="008C66AD">
      <w:pPr>
        <w:spacing w:before="3" w:line="160" w:lineRule="exact"/>
        <w:rPr>
          <w:rFonts w:asciiTheme="majorHAnsi" w:hAnsiTheme="majorHAnsi"/>
          <w:sz w:val="16"/>
          <w:szCs w:val="16"/>
        </w:rPr>
      </w:pPr>
    </w:p>
    <w:p w14:paraId="45C51894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354CD1E3" w14:textId="77777777" w:rsidR="008C66AD" w:rsidRPr="00AD2FDC" w:rsidRDefault="009D3C92">
      <w:pPr>
        <w:ind w:left="1857"/>
        <w:rPr>
          <w:rFonts w:asciiTheme="majorHAnsi" w:eastAsia="Arial" w:hAnsiTheme="majorHAnsi" w:cs="Arial"/>
          <w:sz w:val="22"/>
          <w:szCs w:val="22"/>
        </w:rPr>
      </w:pP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9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9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9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position w:val="1"/>
          <w:sz w:val="18"/>
          <w:szCs w:val="18"/>
        </w:rPr>
        <w:t xml:space="preserve">0    </w:t>
      </w:r>
      <w:r w:rsidRPr="00AD2FDC">
        <w:rPr>
          <w:rFonts w:asciiTheme="majorHAnsi" w:eastAsia="Arial" w:hAnsiTheme="majorHAnsi" w:cs="Arial"/>
          <w:spacing w:val="27"/>
          <w:position w:val="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7"/>
          <w:sz w:val="22"/>
          <w:szCs w:val="22"/>
        </w:rPr>
        <w:t>Q</w:t>
      </w:r>
      <w:r w:rsidRPr="00AD2FDC">
        <w:rPr>
          <w:rFonts w:asciiTheme="majorHAnsi" w:eastAsia="Arial" w:hAnsiTheme="majorHAnsi" w:cs="Arial"/>
          <w:spacing w:val="-6"/>
          <w:sz w:val="22"/>
          <w:szCs w:val="22"/>
        </w:rPr>
        <w:t>u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AD2FDC">
        <w:rPr>
          <w:rFonts w:asciiTheme="majorHAnsi" w:eastAsia="Arial" w:hAnsiTheme="majorHAnsi" w:cs="Arial"/>
          <w:spacing w:val="-9"/>
          <w:sz w:val="22"/>
          <w:szCs w:val="22"/>
        </w:rPr>
        <w:t>li</w:t>
      </w:r>
      <w:r w:rsidRPr="00AD2FDC">
        <w:rPr>
          <w:rFonts w:asciiTheme="majorHAnsi" w:eastAsia="Arial" w:hAnsiTheme="majorHAnsi" w:cs="Arial"/>
          <w:spacing w:val="-5"/>
          <w:sz w:val="22"/>
          <w:szCs w:val="22"/>
        </w:rPr>
        <w:t>f</w:t>
      </w:r>
      <w:r w:rsidRPr="00AD2FDC">
        <w:rPr>
          <w:rFonts w:asciiTheme="majorHAnsi" w:eastAsia="Arial" w:hAnsiTheme="majorHAnsi" w:cs="Arial"/>
          <w:spacing w:val="-6"/>
          <w:sz w:val="22"/>
          <w:szCs w:val="22"/>
        </w:rPr>
        <w:t>y</w:t>
      </w:r>
      <w:r w:rsidRPr="00AD2FDC">
        <w:rPr>
          <w:rFonts w:asciiTheme="majorHAnsi" w:eastAsia="Arial" w:hAnsiTheme="majorHAnsi" w:cs="Arial"/>
          <w:spacing w:val="-9"/>
          <w:sz w:val="22"/>
          <w:szCs w:val="22"/>
        </w:rPr>
        <w:t>i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AD2FDC">
        <w:rPr>
          <w:rFonts w:asciiTheme="majorHAnsi" w:eastAsia="Arial" w:hAnsiTheme="majorHAnsi" w:cs="Arial"/>
          <w:sz w:val="22"/>
          <w:szCs w:val="22"/>
        </w:rPr>
        <w:t>g</w:t>
      </w:r>
      <w:r w:rsidRPr="00AD2FDC">
        <w:rPr>
          <w:rFonts w:asciiTheme="majorHAnsi" w:eastAsia="Arial" w:hAnsiTheme="majorHAnsi" w:cs="Arial"/>
          <w:spacing w:val="-15"/>
          <w:sz w:val="22"/>
          <w:szCs w:val="22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AD2FDC">
        <w:rPr>
          <w:rFonts w:asciiTheme="majorHAnsi" w:eastAsia="Arial" w:hAnsiTheme="majorHAnsi" w:cs="Arial"/>
          <w:spacing w:val="-6"/>
          <w:sz w:val="22"/>
          <w:szCs w:val="22"/>
        </w:rPr>
        <w:t>xa</w:t>
      </w:r>
      <w:r w:rsidRPr="00AD2FDC">
        <w:rPr>
          <w:rFonts w:asciiTheme="majorHAnsi" w:eastAsia="Arial" w:hAnsiTheme="majorHAnsi" w:cs="Arial"/>
          <w:sz w:val="22"/>
          <w:szCs w:val="22"/>
        </w:rPr>
        <w:t>m</w:t>
      </w:r>
      <w:r w:rsidRPr="00AD2FDC">
        <w:rPr>
          <w:rFonts w:asciiTheme="majorHAnsi" w:eastAsia="Arial" w:hAnsiTheme="majorHAnsi" w:cs="Arial"/>
          <w:spacing w:val="-13"/>
          <w:sz w:val="22"/>
          <w:szCs w:val="22"/>
        </w:rPr>
        <w:t>i</w:t>
      </w:r>
      <w:r w:rsidRPr="00AD2FDC">
        <w:rPr>
          <w:rFonts w:asciiTheme="majorHAnsi" w:eastAsia="Arial" w:hAnsiTheme="majorHAnsi" w:cs="Arial"/>
          <w:spacing w:val="-6"/>
          <w:sz w:val="22"/>
          <w:szCs w:val="22"/>
        </w:rPr>
        <w:t>n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AD2FDC">
        <w:rPr>
          <w:rFonts w:asciiTheme="majorHAnsi" w:eastAsia="Arial" w:hAnsiTheme="majorHAnsi" w:cs="Arial"/>
          <w:spacing w:val="-5"/>
          <w:sz w:val="22"/>
          <w:szCs w:val="22"/>
        </w:rPr>
        <w:t>t</w:t>
      </w:r>
      <w:r w:rsidRPr="00AD2FDC">
        <w:rPr>
          <w:rFonts w:asciiTheme="majorHAnsi" w:eastAsia="Arial" w:hAnsiTheme="majorHAnsi" w:cs="Arial"/>
          <w:spacing w:val="-13"/>
          <w:sz w:val="22"/>
          <w:szCs w:val="22"/>
        </w:rPr>
        <w:t>i</w:t>
      </w:r>
      <w:r w:rsidRPr="00AD2FDC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AD2FDC">
        <w:rPr>
          <w:rFonts w:asciiTheme="majorHAnsi" w:eastAsia="Arial" w:hAnsiTheme="majorHAnsi" w:cs="Arial"/>
          <w:sz w:val="22"/>
          <w:szCs w:val="22"/>
        </w:rPr>
        <w:t>n</w:t>
      </w:r>
    </w:p>
    <w:p w14:paraId="5F1CCF6C" w14:textId="77777777" w:rsidR="008C66AD" w:rsidRPr="00AD2FDC" w:rsidRDefault="009D3C92">
      <w:pPr>
        <w:spacing w:before="56"/>
        <w:ind w:left="294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a</w:t>
      </w:r>
    </w:p>
    <w:p w14:paraId="6F4E59E4" w14:textId="77777777" w:rsidR="008C66AD" w:rsidRPr="00AD2FDC" w:rsidRDefault="009D3C92">
      <w:pPr>
        <w:spacing w:before="81"/>
        <w:ind w:left="294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Q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35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x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bu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7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: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8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/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z w:val="18"/>
          <w:szCs w:val="18"/>
        </w:rPr>
        <w:t>0</w:t>
      </w:r>
    </w:p>
    <w:p w14:paraId="2BDB831B" w14:textId="77777777" w:rsidR="008C66AD" w:rsidRPr="00AD2FDC" w:rsidRDefault="008C66AD">
      <w:pPr>
        <w:spacing w:before="4" w:line="160" w:lineRule="exact"/>
        <w:rPr>
          <w:rFonts w:asciiTheme="majorHAnsi" w:hAnsiTheme="majorHAnsi"/>
          <w:sz w:val="16"/>
          <w:szCs w:val="16"/>
        </w:rPr>
      </w:pPr>
    </w:p>
    <w:p w14:paraId="1F415F47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29F0F0AD" w14:textId="77777777" w:rsidR="008C66AD" w:rsidRPr="00AD2FDC" w:rsidRDefault="009D3C92">
      <w:pPr>
        <w:ind w:left="1857"/>
        <w:rPr>
          <w:rFonts w:asciiTheme="majorHAnsi" w:eastAsia="Arial" w:hAnsiTheme="majorHAnsi" w:cs="Arial"/>
          <w:sz w:val="22"/>
          <w:szCs w:val="22"/>
        </w:rPr>
      </w:pP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9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9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8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9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9</w:t>
      </w:r>
      <w:r w:rsidRPr="00AD2FDC">
        <w:rPr>
          <w:rFonts w:asciiTheme="majorHAnsi" w:eastAsia="Arial" w:hAnsiTheme="majorHAnsi" w:cs="Arial"/>
          <w:position w:val="1"/>
          <w:sz w:val="18"/>
          <w:szCs w:val="18"/>
        </w:rPr>
        <w:t xml:space="preserve">9    </w:t>
      </w:r>
      <w:r w:rsidRPr="00AD2FDC">
        <w:rPr>
          <w:rFonts w:asciiTheme="majorHAnsi" w:eastAsia="Arial" w:hAnsiTheme="majorHAnsi" w:cs="Arial"/>
          <w:spacing w:val="27"/>
          <w:position w:val="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3"/>
          <w:sz w:val="22"/>
          <w:szCs w:val="22"/>
        </w:rPr>
        <w:t>D</w:t>
      </w:r>
      <w:r w:rsidRPr="00AD2FDC">
        <w:rPr>
          <w:rFonts w:asciiTheme="majorHAnsi" w:eastAsia="Arial" w:hAnsiTheme="majorHAnsi" w:cs="Arial"/>
          <w:spacing w:val="-13"/>
          <w:sz w:val="22"/>
          <w:szCs w:val="22"/>
        </w:rPr>
        <w:t>i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AD2FDC">
        <w:rPr>
          <w:rFonts w:asciiTheme="majorHAnsi" w:eastAsia="Arial" w:hAnsiTheme="majorHAnsi" w:cs="Arial"/>
          <w:spacing w:val="-9"/>
          <w:sz w:val="22"/>
          <w:szCs w:val="22"/>
        </w:rPr>
        <w:t>l</w:t>
      </w:r>
      <w:r w:rsidRPr="00AD2FDC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AD2FDC">
        <w:rPr>
          <w:rFonts w:asciiTheme="majorHAnsi" w:eastAsia="Arial" w:hAnsiTheme="majorHAnsi" w:cs="Arial"/>
          <w:spacing w:val="-3"/>
          <w:sz w:val="22"/>
          <w:szCs w:val="22"/>
        </w:rPr>
        <w:t>m</w:t>
      </w:r>
      <w:r w:rsidRPr="00AD2FDC">
        <w:rPr>
          <w:rFonts w:asciiTheme="majorHAnsi" w:eastAsia="Arial" w:hAnsiTheme="majorHAnsi" w:cs="Arial"/>
          <w:sz w:val="22"/>
          <w:szCs w:val="22"/>
        </w:rPr>
        <w:t>a</w:t>
      </w:r>
    </w:p>
    <w:p w14:paraId="1B4DD413" w14:textId="77777777" w:rsidR="008C66AD" w:rsidRPr="00AD2FDC" w:rsidRDefault="009D3C92">
      <w:pPr>
        <w:spacing w:before="56"/>
        <w:ind w:left="294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a</w:t>
      </w:r>
    </w:p>
    <w:p w14:paraId="13CD8B5C" w14:textId="77777777" w:rsidR="008C66AD" w:rsidRPr="00AD2FDC" w:rsidRDefault="009D3C92">
      <w:pPr>
        <w:spacing w:before="85"/>
        <w:ind w:left="294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: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“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7"/>
          <w:sz w:val="18"/>
          <w:szCs w:val="18"/>
        </w:rPr>
        <w:t>”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: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8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7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/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z w:val="18"/>
          <w:szCs w:val="18"/>
        </w:rPr>
        <w:t>0</w:t>
      </w:r>
    </w:p>
    <w:p w14:paraId="4F681393" w14:textId="77777777" w:rsidR="008C66AD" w:rsidRPr="00AD2FDC" w:rsidRDefault="008C66AD">
      <w:pPr>
        <w:spacing w:before="9" w:line="140" w:lineRule="exact"/>
        <w:rPr>
          <w:rFonts w:asciiTheme="majorHAnsi" w:hAnsiTheme="majorHAnsi"/>
          <w:sz w:val="15"/>
          <w:szCs w:val="15"/>
        </w:rPr>
      </w:pPr>
    </w:p>
    <w:p w14:paraId="66C3CF5C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00F6D7EA" w14:textId="77777777" w:rsidR="008C66AD" w:rsidRPr="00AD2FDC" w:rsidRDefault="009D3C92">
      <w:pPr>
        <w:ind w:left="1857"/>
        <w:rPr>
          <w:rFonts w:asciiTheme="majorHAnsi" w:eastAsia="Arial" w:hAnsiTheme="majorHAnsi" w:cs="Arial"/>
          <w:sz w:val="22"/>
          <w:szCs w:val="22"/>
        </w:rPr>
      </w:pP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9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9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6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9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9</w:t>
      </w:r>
      <w:r w:rsidRPr="00AD2FDC">
        <w:rPr>
          <w:rFonts w:asciiTheme="majorHAnsi" w:eastAsia="Arial" w:hAnsiTheme="majorHAnsi" w:cs="Arial"/>
          <w:position w:val="1"/>
          <w:sz w:val="18"/>
          <w:szCs w:val="18"/>
        </w:rPr>
        <w:t xml:space="preserve">7    </w:t>
      </w:r>
      <w:r w:rsidRPr="00AD2FDC">
        <w:rPr>
          <w:rFonts w:asciiTheme="majorHAnsi" w:eastAsia="Arial" w:hAnsiTheme="majorHAnsi" w:cs="Arial"/>
          <w:spacing w:val="27"/>
          <w:position w:val="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7"/>
          <w:sz w:val="22"/>
          <w:szCs w:val="22"/>
        </w:rPr>
        <w:t>Q</w:t>
      </w:r>
      <w:r w:rsidRPr="00AD2FDC">
        <w:rPr>
          <w:rFonts w:asciiTheme="majorHAnsi" w:eastAsia="Arial" w:hAnsiTheme="majorHAnsi" w:cs="Arial"/>
          <w:spacing w:val="-6"/>
          <w:sz w:val="22"/>
          <w:szCs w:val="22"/>
        </w:rPr>
        <w:t>u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AD2FDC">
        <w:rPr>
          <w:rFonts w:asciiTheme="majorHAnsi" w:eastAsia="Arial" w:hAnsiTheme="majorHAnsi" w:cs="Arial"/>
          <w:spacing w:val="-9"/>
          <w:sz w:val="22"/>
          <w:szCs w:val="22"/>
        </w:rPr>
        <w:t>li</w:t>
      </w:r>
      <w:r w:rsidRPr="00AD2FDC">
        <w:rPr>
          <w:rFonts w:asciiTheme="majorHAnsi" w:eastAsia="Arial" w:hAnsiTheme="majorHAnsi" w:cs="Arial"/>
          <w:spacing w:val="-5"/>
          <w:sz w:val="22"/>
          <w:szCs w:val="22"/>
        </w:rPr>
        <w:t>f</w:t>
      </w:r>
      <w:r w:rsidRPr="00AD2FDC">
        <w:rPr>
          <w:rFonts w:asciiTheme="majorHAnsi" w:eastAsia="Arial" w:hAnsiTheme="majorHAnsi" w:cs="Arial"/>
          <w:spacing w:val="-6"/>
          <w:sz w:val="22"/>
          <w:szCs w:val="22"/>
        </w:rPr>
        <w:t>y</w:t>
      </w:r>
      <w:r w:rsidRPr="00AD2FDC">
        <w:rPr>
          <w:rFonts w:asciiTheme="majorHAnsi" w:eastAsia="Arial" w:hAnsiTheme="majorHAnsi" w:cs="Arial"/>
          <w:spacing w:val="-9"/>
          <w:sz w:val="22"/>
          <w:szCs w:val="22"/>
        </w:rPr>
        <w:t>i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AD2FDC">
        <w:rPr>
          <w:rFonts w:asciiTheme="majorHAnsi" w:eastAsia="Arial" w:hAnsiTheme="majorHAnsi" w:cs="Arial"/>
          <w:sz w:val="22"/>
          <w:szCs w:val="22"/>
        </w:rPr>
        <w:t>g</w:t>
      </w:r>
      <w:r w:rsidRPr="00AD2FDC">
        <w:rPr>
          <w:rFonts w:asciiTheme="majorHAnsi" w:eastAsia="Arial" w:hAnsiTheme="majorHAnsi" w:cs="Arial"/>
          <w:spacing w:val="-15"/>
          <w:sz w:val="22"/>
          <w:szCs w:val="22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AD2FDC">
        <w:rPr>
          <w:rFonts w:asciiTheme="majorHAnsi" w:eastAsia="Arial" w:hAnsiTheme="majorHAnsi" w:cs="Arial"/>
          <w:spacing w:val="-6"/>
          <w:sz w:val="22"/>
          <w:szCs w:val="22"/>
        </w:rPr>
        <w:t>xa</w:t>
      </w:r>
      <w:r w:rsidRPr="00AD2FDC">
        <w:rPr>
          <w:rFonts w:asciiTheme="majorHAnsi" w:eastAsia="Arial" w:hAnsiTheme="majorHAnsi" w:cs="Arial"/>
          <w:sz w:val="22"/>
          <w:szCs w:val="22"/>
        </w:rPr>
        <w:t>m</w:t>
      </w:r>
      <w:r w:rsidRPr="00AD2FDC">
        <w:rPr>
          <w:rFonts w:asciiTheme="majorHAnsi" w:eastAsia="Arial" w:hAnsiTheme="majorHAnsi" w:cs="Arial"/>
          <w:spacing w:val="-13"/>
          <w:sz w:val="22"/>
          <w:szCs w:val="22"/>
        </w:rPr>
        <w:t>i</w:t>
      </w:r>
      <w:r w:rsidRPr="00AD2FDC">
        <w:rPr>
          <w:rFonts w:asciiTheme="majorHAnsi" w:eastAsia="Arial" w:hAnsiTheme="majorHAnsi" w:cs="Arial"/>
          <w:spacing w:val="-6"/>
          <w:sz w:val="22"/>
          <w:szCs w:val="22"/>
        </w:rPr>
        <w:t>n</w:t>
      </w:r>
      <w:r w:rsidRPr="00AD2FDC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AD2FDC">
        <w:rPr>
          <w:rFonts w:asciiTheme="majorHAnsi" w:eastAsia="Arial" w:hAnsiTheme="majorHAnsi" w:cs="Arial"/>
          <w:spacing w:val="-5"/>
          <w:sz w:val="22"/>
          <w:szCs w:val="22"/>
        </w:rPr>
        <w:t>t</w:t>
      </w:r>
      <w:r w:rsidRPr="00AD2FDC">
        <w:rPr>
          <w:rFonts w:asciiTheme="majorHAnsi" w:eastAsia="Arial" w:hAnsiTheme="majorHAnsi" w:cs="Arial"/>
          <w:spacing w:val="-13"/>
          <w:sz w:val="22"/>
          <w:szCs w:val="22"/>
        </w:rPr>
        <w:t>i</w:t>
      </w:r>
      <w:r w:rsidRPr="00AD2FDC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AD2FDC">
        <w:rPr>
          <w:rFonts w:asciiTheme="majorHAnsi" w:eastAsia="Arial" w:hAnsiTheme="majorHAnsi" w:cs="Arial"/>
          <w:sz w:val="22"/>
          <w:szCs w:val="22"/>
        </w:rPr>
        <w:t>n</w:t>
      </w:r>
    </w:p>
    <w:p w14:paraId="18C5D72B" w14:textId="77777777" w:rsidR="008C66AD" w:rsidRPr="00AD2FDC" w:rsidRDefault="009D3C92">
      <w:pPr>
        <w:spacing w:before="60"/>
        <w:ind w:left="294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</w:p>
    <w:p w14:paraId="78DC5812" w14:textId="77777777" w:rsidR="008C66AD" w:rsidRPr="00AD2FDC" w:rsidRDefault="009D3C92">
      <w:pPr>
        <w:spacing w:before="81" w:line="200" w:lineRule="exact"/>
        <w:ind w:left="294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“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0"/>
          <w:position w:val="-1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>”</w:t>
      </w:r>
      <w:r w:rsidRPr="00AD2FDC">
        <w:rPr>
          <w:rFonts w:asciiTheme="majorHAnsi" w:eastAsia="Arial" w:hAnsiTheme="majorHAnsi" w:cs="Arial"/>
          <w:spacing w:val="-14"/>
          <w:position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2"/>
          <w:position w:val="-1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12"/>
          <w:position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2"/>
          <w:position w:val="-1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position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ra</w:t>
      </w:r>
      <w:r w:rsidRPr="00AD2FDC">
        <w:rPr>
          <w:rFonts w:asciiTheme="majorHAnsi" w:eastAsia="Arial" w:hAnsiTheme="majorHAnsi" w:cs="Arial"/>
          <w:spacing w:val="-2"/>
          <w:position w:val="-1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5"/>
          <w:position w:val="-1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12"/>
          <w:position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2"/>
          <w:position w:val="-1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>:</w:t>
      </w:r>
      <w:r w:rsidRPr="00AD2FDC">
        <w:rPr>
          <w:rFonts w:asciiTheme="majorHAnsi" w:eastAsia="Arial" w:hAnsiTheme="majorHAnsi" w:cs="Arial"/>
          <w:spacing w:val="-12"/>
          <w:position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6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6</w:t>
      </w: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/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>0</w:t>
      </w:r>
    </w:p>
    <w:p w14:paraId="382BB2DF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7F79EEB3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03C73321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0C013443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253E9574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6CF855EF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0E05A704" w14:textId="77777777" w:rsidR="008C66AD" w:rsidRPr="00AD2FDC" w:rsidRDefault="008C66AD">
      <w:pPr>
        <w:spacing w:before="4" w:line="220" w:lineRule="exact"/>
        <w:rPr>
          <w:rFonts w:asciiTheme="majorHAnsi" w:hAnsiTheme="majorHAnsi"/>
          <w:sz w:val="22"/>
          <w:szCs w:val="22"/>
        </w:rPr>
      </w:pPr>
    </w:p>
    <w:p w14:paraId="09E4FB3B" w14:textId="77777777" w:rsidR="008C66AD" w:rsidRPr="00AD2FDC" w:rsidRDefault="009D3C92">
      <w:pPr>
        <w:spacing w:before="37" w:line="200" w:lineRule="exact"/>
        <w:ind w:left="109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hAnsiTheme="majorHAnsi"/>
        </w:rPr>
        <w:pict w14:anchorId="074190C3">
          <v:shape id="_x0000_s1114" type="#_x0000_t75" style="position:absolute;left:0;text-align:left;margin-left:184.2pt;margin-top:1.95pt;width:377pt;height:7.2pt;z-index:-1088;mso-position-horizontal-relative:page">
            <v:imagedata r:id="rId17" o:title=""/>
            <w10:wrap anchorx="page"/>
          </v:shape>
        </w:pict>
      </w: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10"/>
          <w:position w:val="-1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20"/>
          <w:position w:val="-1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position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10"/>
          <w:position w:val="-1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>S</w:t>
      </w:r>
    </w:p>
    <w:p w14:paraId="3086B172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3A521FEE" w14:textId="77777777" w:rsidR="008C66AD" w:rsidRPr="00AD2FDC" w:rsidRDefault="008C66AD">
      <w:pPr>
        <w:spacing w:before="8" w:line="200" w:lineRule="exact"/>
        <w:rPr>
          <w:rFonts w:asciiTheme="majorHAnsi" w:hAnsiTheme="majorHAnsi"/>
        </w:rPr>
      </w:pPr>
    </w:p>
    <w:p w14:paraId="7B9FCC2B" w14:textId="77777777" w:rsidR="008C66AD" w:rsidRPr="00AD2FDC" w:rsidRDefault="009D3C92">
      <w:pPr>
        <w:spacing w:before="37"/>
        <w:ind w:left="1181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°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3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</w:p>
    <w:p w14:paraId="3C687E3D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0FBFC44D" w14:textId="77777777" w:rsidR="008C66AD" w:rsidRPr="00AD2FDC" w:rsidRDefault="009D3C92">
      <w:pPr>
        <w:ind w:left="1181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</w:p>
    <w:p w14:paraId="4ADA8527" w14:textId="77777777" w:rsidR="008C66AD" w:rsidRPr="00AD2FDC" w:rsidRDefault="008C66AD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3C331870" w14:textId="77777777" w:rsidR="008C66AD" w:rsidRPr="00AD2FDC" w:rsidRDefault="009D3C92">
      <w:pPr>
        <w:ind w:left="1181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</w:p>
    <w:p w14:paraId="0F3D506A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3E42B02D" w14:textId="77777777" w:rsidR="008C66AD" w:rsidRPr="00AD2FDC" w:rsidRDefault="009D3C92">
      <w:pPr>
        <w:ind w:left="1181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II</w:t>
      </w:r>
      <w:r w:rsidRPr="00AD2FDC">
        <w:rPr>
          <w:rFonts w:asciiTheme="majorHAnsi" w:eastAsia="Arial" w:hAnsiTheme="majorHAnsi" w:cs="Arial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</w:p>
    <w:p w14:paraId="1F6D74A2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45202CDD" w14:textId="77777777" w:rsidR="008C66AD" w:rsidRPr="00AD2FDC" w:rsidRDefault="009D3C92">
      <w:pPr>
        <w:ind w:left="1181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x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</w:p>
    <w:p w14:paraId="7E65F518" w14:textId="77777777" w:rsidR="008C66AD" w:rsidRPr="00AD2FDC" w:rsidRDefault="008C66AD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28789F9E" w14:textId="77777777" w:rsidR="008C66AD" w:rsidRPr="00AD2FDC" w:rsidRDefault="009D3C92">
      <w:pPr>
        <w:ind w:left="1181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</w:p>
    <w:p w14:paraId="36903AA7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5626F2BB" w14:textId="77777777" w:rsidR="008C66AD" w:rsidRPr="00AD2FDC" w:rsidRDefault="009D3C92">
      <w:pPr>
        <w:ind w:left="1181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</w:p>
    <w:p w14:paraId="2F3AD683" w14:textId="77777777" w:rsidR="008C66AD" w:rsidRPr="00AD2FDC" w:rsidRDefault="008C66AD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7F442C9D" w14:textId="77777777" w:rsidR="008C66AD" w:rsidRPr="00AD2FDC" w:rsidRDefault="009D3C92">
      <w:pPr>
        <w:ind w:left="1181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</w:p>
    <w:p w14:paraId="757078BF" w14:textId="77777777" w:rsidR="008C66AD" w:rsidRPr="00AD2FDC" w:rsidRDefault="008C66AD">
      <w:pPr>
        <w:spacing w:before="6" w:line="100" w:lineRule="exact"/>
        <w:rPr>
          <w:rFonts w:asciiTheme="majorHAnsi" w:hAnsiTheme="majorHAnsi"/>
          <w:sz w:val="10"/>
          <w:szCs w:val="10"/>
        </w:rPr>
      </w:pPr>
    </w:p>
    <w:p w14:paraId="76D51F02" w14:textId="77777777" w:rsidR="008C66AD" w:rsidRPr="00AD2FDC" w:rsidRDefault="009D3C92">
      <w:pPr>
        <w:ind w:left="1181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</w:p>
    <w:p w14:paraId="69139805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2FBBE13E" w14:textId="77777777" w:rsidR="008C66AD" w:rsidRPr="00AD2FDC" w:rsidRDefault="009D3C92">
      <w:pPr>
        <w:ind w:left="1181"/>
        <w:rPr>
          <w:rFonts w:asciiTheme="majorHAnsi" w:eastAsia="Arial" w:hAnsiTheme="majorHAnsi" w:cs="Arial"/>
          <w:sz w:val="18"/>
          <w:szCs w:val="18"/>
        </w:rPr>
        <w:sectPr w:rsidR="008C66AD" w:rsidRPr="00AD2FDC">
          <w:pgSz w:w="11920" w:h="16840"/>
          <w:pgMar w:top="1300" w:right="560" w:bottom="280" w:left="740" w:header="850" w:footer="566" w:gutter="0"/>
          <w:cols w:space="720"/>
        </w:sect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3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</w:p>
    <w:p w14:paraId="55BCD0CD" w14:textId="77777777" w:rsidR="008C66AD" w:rsidRPr="00AD2FDC" w:rsidRDefault="008C66AD">
      <w:pPr>
        <w:spacing w:before="20" w:line="280" w:lineRule="exact"/>
        <w:rPr>
          <w:rFonts w:asciiTheme="majorHAnsi" w:hAnsiTheme="majorHAnsi"/>
          <w:sz w:val="28"/>
          <w:szCs w:val="28"/>
        </w:rPr>
      </w:pPr>
    </w:p>
    <w:p w14:paraId="47A33B0A" w14:textId="77777777" w:rsidR="008C66AD" w:rsidRPr="00AD2FDC" w:rsidRDefault="009D3C92">
      <w:pPr>
        <w:spacing w:before="37"/>
        <w:ind w:left="1181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x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x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</w:p>
    <w:p w14:paraId="5C1CBE0E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55B40D9B" w14:textId="77777777" w:rsidR="008C66AD" w:rsidRPr="00AD2FDC" w:rsidRDefault="009D3C92">
      <w:pPr>
        <w:ind w:left="1181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3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3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m</w:t>
      </w:r>
    </w:p>
    <w:p w14:paraId="777ACA13" w14:textId="77777777" w:rsidR="008C66AD" w:rsidRPr="00AD2FDC" w:rsidRDefault="008C66AD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3CA721C8" w14:textId="77777777" w:rsidR="008C66AD" w:rsidRPr="00AD2FDC" w:rsidRDefault="009D3C92">
      <w:pPr>
        <w:ind w:left="1181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ea</w:t>
      </w:r>
      <w:r w:rsidRPr="00AD2FDC">
        <w:rPr>
          <w:rFonts w:asciiTheme="majorHAnsi" w:eastAsia="Arial" w:hAnsiTheme="majorHAnsi" w:cs="Arial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da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</w:p>
    <w:p w14:paraId="72C7B844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72F4F4E6" w14:textId="77777777" w:rsidR="008C66AD" w:rsidRPr="00AD2FDC" w:rsidRDefault="009D3C92">
      <w:pPr>
        <w:ind w:left="1181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Ad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</w:p>
    <w:p w14:paraId="3A64007C" w14:textId="77777777" w:rsidR="008C66AD" w:rsidRPr="00AD2FDC" w:rsidRDefault="008C66AD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2973624D" w14:textId="77777777" w:rsidR="008C66AD" w:rsidRPr="00AD2FDC" w:rsidRDefault="009D3C92">
      <w:pPr>
        <w:ind w:left="1181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z w:val="18"/>
          <w:szCs w:val="18"/>
        </w:rPr>
        <w:t>°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</w:p>
    <w:p w14:paraId="4A8EE1DD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667BB679" w14:textId="77777777" w:rsidR="008C66AD" w:rsidRPr="00AD2FDC" w:rsidRDefault="009D3C92">
      <w:pPr>
        <w:ind w:left="1181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0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z w:val="18"/>
          <w:szCs w:val="18"/>
        </w:rPr>
        <w:t>°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7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</w:p>
    <w:p w14:paraId="33141BF8" w14:textId="77777777" w:rsidR="008C66AD" w:rsidRPr="00AD2FDC" w:rsidRDefault="008C66AD">
      <w:pPr>
        <w:spacing w:before="6" w:line="100" w:lineRule="exact"/>
        <w:rPr>
          <w:rFonts w:asciiTheme="majorHAnsi" w:hAnsiTheme="majorHAnsi"/>
          <w:sz w:val="10"/>
          <w:szCs w:val="10"/>
        </w:rPr>
      </w:pPr>
    </w:p>
    <w:p w14:paraId="2581D508" w14:textId="77777777" w:rsidR="008C66AD" w:rsidRPr="00AD2FDC" w:rsidRDefault="009D3C92">
      <w:pPr>
        <w:ind w:left="1181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z w:val="18"/>
          <w:szCs w:val="18"/>
        </w:rPr>
        <w:t>°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</w:p>
    <w:p w14:paraId="00D668E1" w14:textId="77777777" w:rsidR="008C66AD" w:rsidRPr="00AD2FDC" w:rsidRDefault="008C66AD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3C823277" w14:textId="77777777" w:rsidR="008C66AD" w:rsidRPr="00AD2FDC" w:rsidRDefault="009D3C92">
      <w:pPr>
        <w:ind w:left="1181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3</w:t>
      </w:r>
      <w:r w:rsidRPr="00AD2FDC">
        <w:rPr>
          <w:rFonts w:asciiTheme="majorHAnsi" w:eastAsia="Arial" w:hAnsiTheme="majorHAnsi" w:cs="Arial"/>
          <w:sz w:val="18"/>
          <w:szCs w:val="18"/>
        </w:rPr>
        <w:t>°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</w:p>
    <w:p w14:paraId="69D6D7F2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7227469D" w14:textId="77777777" w:rsidR="008C66AD" w:rsidRPr="00AD2FDC" w:rsidRDefault="009D3C92">
      <w:pPr>
        <w:ind w:left="1181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4</w:t>
      </w:r>
      <w:r w:rsidRPr="00AD2FDC">
        <w:rPr>
          <w:rFonts w:asciiTheme="majorHAnsi" w:eastAsia="Arial" w:hAnsiTheme="majorHAnsi" w:cs="Arial"/>
          <w:sz w:val="18"/>
          <w:szCs w:val="18"/>
        </w:rPr>
        <w:t>°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</w:p>
    <w:p w14:paraId="67CCDDDC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39681F42" w14:textId="77777777" w:rsidR="008C66AD" w:rsidRPr="00AD2FDC" w:rsidRDefault="009D3C92">
      <w:pPr>
        <w:ind w:left="1181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°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</w:p>
    <w:p w14:paraId="6A83F4C0" w14:textId="77777777" w:rsidR="008C66AD" w:rsidRPr="00AD2FDC" w:rsidRDefault="008C66AD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6351586B" w14:textId="77777777" w:rsidR="008C66AD" w:rsidRPr="00AD2FDC" w:rsidRDefault="009D3C92">
      <w:pPr>
        <w:ind w:left="1181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°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3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</w:p>
    <w:p w14:paraId="42B9E593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70A91709" w14:textId="77777777" w:rsidR="008C66AD" w:rsidRPr="00AD2FDC" w:rsidRDefault="009D3C92">
      <w:pPr>
        <w:ind w:left="1181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7</w:t>
      </w:r>
      <w:r w:rsidRPr="00AD2FDC">
        <w:rPr>
          <w:rFonts w:asciiTheme="majorHAnsi" w:eastAsia="Arial" w:hAnsiTheme="majorHAnsi" w:cs="Arial"/>
          <w:sz w:val="18"/>
          <w:szCs w:val="18"/>
        </w:rPr>
        <w:t>°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z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</w:p>
    <w:p w14:paraId="21E59DEC" w14:textId="77777777" w:rsidR="008C66AD" w:rsidRPr="00AD2FDC" w:rsidRDefault="008C66AD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00E81EB6" w14:textId="77777777" w:rsidR="008C66AD" w:rsidRPr="00AD2FDC" w:rsidRDefault="009D3C92">
      <w:pPr>
        <w:ind w:left="1181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3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z w:val="18"/>
          <w:szCs w:val="18"/>
        </w:rPr>
        <w:t>°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2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du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</w:p>
    <w:p w14:paraId="63EED387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5C35D0B6" w14:textId="77777777" w:rsidR="008C66AD" w:rsidRPr="00AD2FDC" w:rsidRDefault="009D3C92">
      <w:pPr>
        <w:ind w:left="1181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“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z w:val="18"/>
          <w:szCs w:val="18"/>
        </w:rPr>
        <w:t>”</w:t>
      </w:r>
    </w:p>
    <w:p w14:paraId="1794C64A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4187B523" w14:textId="77777777" w:rsidR="008C66AD" w:rsidRPr="00AD2FDC" w:rsidRDefault="009D3C92">
      <w:pPr>
        <w:ind w:left="1181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3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“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“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par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</w:p>
    <w:p w14:paraId="0E3CD8A8" w14:textId="77777777" w:rsidR="008C66AD" w:rsidRPr="00AD2FDC" w:rsidRDefault="008C66AD">
      <w:pPr>
        <w:spacing w:before="1" w:line="180" w:lineRule="exact"/>
        <w:rPr>
          <w:rFonts w:asciiTheme="majorHAnsi" w:hAnsiTheme="majorHAnsi"/>
          <w:sz w:val="18"/>
          <w:szCs w:val="18"/>
        </w:rPr>
      </w:pPr>
    </w:p>
    <w:p w14:paraId="4F506FCF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5BDE3CAD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77CAA8F0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34BFF533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432E82AA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6A578521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3A9B26DE" w14:textId="77777777" w:rsidR="008C66AD" w:rsidRPr="00AD2FDC" w:rsidRDefault="009D3C92">
      <w:pPr>
        <w:spacing w:line="200" w:lineRule="exact"/>
        <w:ind w:left="1121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hAnsiTheme="majorHAnsi"/>
        </w:rPr>
        <w:pict w14:anchorId="795B503E">
          <v:shape id="_x0000_s1113" type="#_x0000_t75" style="position:absolute;left:0;text-align:left;margin-left:184.2pt;margin-top:.15pt;width:377pt;height:7.2pt;z-index:-1087;mso-position-horizontal-relative:page">
            <v:imagedata r:id="rId17" o:title=""/>
            <w10:wrap anchorx="page"/>
          </v:shape>
        </w:pic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8"/>
          <w:position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>S</w:t>
      </w:r>
    </w:p>
    <w:p w14:paraId="6D2EF15B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3CEE20AD" w14:textId="77777777" w:rsidR="008C66AD" w:rsidRPr="00AD2FDC" w:rsidRDefault="008C66AD">
      <w:pPr>
        <w:spacing w:before="16" w:line="200" w:lineRule="exact"/>
        <w:rPr>
          <w:rFonts w:asciiTheme="majorHAnsi" w:hAnsiTheme="majorHAnsi"/>
        </w:rPr>
      </w:pPr>
    </w:p>
    <w:p w14:paraId="166866FD" w14:textId="77777777" w:rsidR="008C66AD" w:rsidRPr="00AD2FDC" w:rsidRDefault="009D3C92">
      <w:pPr>
        <w:spacing w:before="41"/>
        <w:ind w:left="1389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e(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)    </w:t>
      </w:r>
      <w:r w:rsidRPr="00AD2FDC">
        <w:rPr>
          <w:rFonts w:asciiTheme="majorHAnsi" w:eastAsia="Arial" w:hAnsiTheme="majorHAnsi" w:cs="Arial"/>
          <w:spacing w:val="2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</w:p>
    <w:p w14:paraId="3E43BF18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4806C4A0" w14:textId="77777777" w:rsidR="008C66AD" w:rsidRPr="00AD2FDC" w:rsidRDefault="008C66AD">
      <w:pPr>
        <w:spacing w:before="5" w:line="200" w:lineRule="exact"/>
        <w:rPr>
          <w:rFonts w:asciiTheme="majorHAnsi" w:hAnsiTheme="majorHAnsi"/>
        </w:rPr>
      </w:pPr>
    </w:p>
    <w:p w14:paraId="46B1FDD9" w14:textId="77777777" w:rsidR="008C66AD" w:rsidRPr="00AD2FDC" w:rsidRDefault="009D3C92">
      <w:pPr>
        <w:spacing w:line="200" w:lineRule="exact"/>
        <w:ind w:left="1316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hAnsiTheme="majorHAnsi"/>
        </w:rPr>
        <w:pict w14:anchorId="3F225EB3">
          <v:shapetype id="_x0000_t202" coordsize="21600,21600" o:spt="202" path="m,l,21600r21600,l21600,xe">
            <v:stroke joinstyle="miter"/>
            <v:path gradientshapeok="t" o:connecttype="rect"/>
          </v:shapetype>
          <v:shape id="_x0000_s1112" type="#_x0000_t202" style="position:absolute;left:0;text-align:left;margin-left:183.9pt;margin-top:-2.5pt;width:377.7pt;height:38.1pt;z-index:-1083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52"/>
                    <w:gridCol w:w="1497"/>
                    <w:gridCol w:w="1501"/>
                    <w:gridCol w:w="1500"/>
                    <w:gridCol w:w="1493"/>
                  </w:tblGrid>
                  <w:tr w:rsidR="008C66AD" w14:paraId="1B036EF1" w14:textId="77777777">
                    <w:trPr>
                      <w:trHeight w:hRule="exact" w:val="360"/>
                    </w:trPr>
                    <w:tc>
                      <w:tcPr>
                        <w:tcW w:w="3049" w:type="dxa"/>
                        <w:gridSpan w:val="2"/>
                        <w:tcBorders>
                          <w:top w:val="single" w:sz="9" w:space="0" w:color="C0C0C0"/>
                          <w:left w:val="nil"/>
                          <w:bottom w:val="single" w:sz="9" w:space="0" w:color="C0C0C0"/>
                          <w:right w:val="single" w:sz="9" w:space="0" w:color="C0C0C0"/>
                        </w:tcBorders>
                      </w:tcPr>
                      <w:p w14:paraId="51AC7680" w14:textId="77777777" w:rsidR="008C66AD" w:rsidRDefault="009D3C92">
                        <w:pPr>
                          <w:spacing w:before="83"/>
                          <w:ind w:left="949"/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0D4193"/>
                            <w:spacing w:val="-5"/>
                            <w:sz w:val="14"/>
                            <w:szCs w:val="14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9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5"/>
                            <w:sz w:val="14"/>
                            <w:szCs w:val="14"/>
                          </w:rPr>
                          <w:t>DERS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17"/>
                            <w:sz w:val="14"/>
                            <w:szCs w:val="14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5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9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5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7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5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z w:val="14"/>
                            <w:szCs w:val="14"/>
                          </w:rPr>
                          <w:t>G</w:t>
                        </w:r>
                      </w:p>
                    </w:tc>
                    <w:tc>
                      <w:tcPr>
                        <w:tcW w:w="3001" w:type="dxa"/>
                        <w:gridSpan w:val="2"/>
                        <w:tcBorders>
                          <w:top w:val="single" w:sz="9" w:space="0" w:color="C0C0C0"/>
                          <w:left w:val="single" w:sz="9" w:space="0" w:color="C0C0C0"/>
                          <w:bottom w:val="single" w:sz="9" w:space="0" w:color="C0C0C0"/>
                          <w:right w:val="single" w:sz="9" w:space="0" w:color="C0C0C0"/>
                        </w:tcBorders>
                      </w:tcPr>
                      <w:p w14:paraId="604AF386" w14:textId="77777777" w:rsidR="008C66AD" w:rsidRDefault="009D3C92">
                        <w:pPr>
                          <w:spacing w:before="83"/>
                          <w:ind w:left="1116" w:right="1129"/>
                          <w:jc w:val="center"/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0D4193"/>
                            <w:spacing w:val="-5"/>
                            <w:sz w:val="14"/>
                            <w:szCs w:val="14"/>
                          </w:rPr>
                          <w:t>SP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9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5"/>
                            <w:sz w:val="14"/>
                            <w:szCs w:val="14"/>
                          </w:rPr>
                          <w:t>AK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7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5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z w:val="14"/>
                            <w:szCs w:val="14"/>
                          </w:rPr>
                          <w:t>G</w:t>
                        </w:r>
                      </w:p>
                    </w:tc>
                    <w:tc>
                      <w:tcPr>
                        <w:tcW w:w="1493" w:type="dxa"/>
                        <w:tcBorders>
                          <w:top w:val="single" w:sz="9" w:space="0" w:color="C0C0C0"/>
                          <w:left w:val="single" w:sz="9" w:space="0" w:color="C0C0C0"/>
                          <w:bottom w:val="single" w:sz="9" w:space="0" w:color="C0C0C0"/>
                          <w:right w:val="nil"/>
                        </w:tcBorders>
                      </w:tcPr>
                      <w:p w14:paraId="366D5284" w14:textId="77777777" w:rsidR="008C66AD" w:rsidRDefault="009D3C92">
                        <w:pPr>
                          <w:spacing w:before="83"/>
                          <w:ind w:left="454"/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0D4193"/>
                            <w:sz w:val="14"/>
                            <w:szCs w:val="14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9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11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6"/>
                            <w:sz w:val="14"/>
                            <w:szCs w:val="14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7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5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z w:val="14"/>
                            <w:szCs w:val="14"/>
                          </w:rPr>
                          <w:t>G</w:t>
                        </w:r>
                      </w:p>
                    </w:tc>
                  </w:tr>
                  <w:tr w:rsidR="008C66AD" w14:paraId="0FEE1581" w14:textId="77777777">
                    <w:trPr>
                      <w:trHeight w:hRule="exact" w:val="360"/>
                    </w:trPr>
                    <w:tc>
                      <w:tcPr>
                        <w:tcW w:w="1552" w:type="dxa"/>
                        <w:tcBorders>
                          <w:top w:val="single" w:sz="9" w:space="0" w:color="C0C0C0"/>
                          <w:left w:val="nil"/>
                          <w:bottom w:val="single" w:sz="9" w:space="0" w:color="C0C0C0"/>
                          <w:right w:val="single" w:sz="9" w:space="0" w:color="C0C0C0"/>
                        </w:tcBorders>
                      </w:tcPr>
                      <w:p w14:paraId="6DC3D6FC" w14:textId="77777777" w:rsidR="008C66AD" w:rsidRDefault="009D3C92">
                        <w:pPr>
                          <w:spacing w:before="69"/>
                          <w:ind w:left="469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0D4193"/>
                            <w:spacing w:val="-5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8"/>
                            <w:sz w:val="16"/>
                            <w:szCs w:val="16"/>
                          </w:rPr>
                          <w:t>is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5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9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4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9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z w:val="16"/>
                            <w:szCs w:val="16"/>
                          </w:rPr>
                          <w:t>g</w:t>
                        </w:r>
                      </w:p>
                    </w:tc>
                    <w:tc>
                      <w:tcPr>
                        <w:tcW w:w="1496" w:type="dxa"/>
                        <w:tcBorders>
                          <w:top w:val="single" w:sz="9" w:space="0" w:color="C0C0C0"/>
                          <w:left w:val="single" w:sz="9" w:space="0" w:color="C0C0C0"/>
                          <w:bottom w:val="single" w:sz="9" w:space="0" w:color="C0C0C0"/>
                          <w:right w:val="single" w:sz="9" w:space="0" w:color="C0C0C0"/>
                        </w:tcBorders>
                      </w:tcPr>
                      <w:p w14:paraId="0D1B6DAC" w14:textId="77777777" w:rsidR="008C66AD" w:rsidRDefault="009D3C92">
                        <w:pPr>
                          <w:spacing w:before="69"/>
                          <w:ind w:left="446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0D4193"/>
                            <w:spacing w:val="-8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5"/>
                            <w:sz w:val="16"/>
                            <w:szCs w:val="16"/>
                          </w:rPr>
                          <w:t>ead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8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9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z w:val="16"/>
                            <w:szCs w:val="16"/>
                          </w:rPr>
                          <w:t>g</w:t>
                        </w:r>
                      </w:p>
                    </w:tc>
                    <w:tc>
                      <w:tcPr>
                        <w:tcW w:w="1501" w:type="dxa"/>
                        <w:tcBorders>
                          <w:top w:val="single" w:sz="9" w:space="0" w:color="C0C0C0"/>
                          <w:left w:val="single" w:sz="9" w:space="0" w:color="C0C0C0"/>
                          <w:bottom w:val="single" w:sz="9" w:space="0" w:color="C0C0C0"/>
                          <w:right w:val="single" w:sz="9" w:space="0" w:color="C0C0C0"/>
                        </w:tcBorders>
                      </w:tcPr>
                      <w:p w14:paraId="704B1727" w14:textId="77777777" w:rsidR="008C66AD" w:rsidRDefault="009D3C92">
                        <w:pPr>
                          <w:spacing w:before="69"/>
                          <w:ind w:left="125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0D4193"/>
                            <w:spacing w:val="-15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5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9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4"/>
                            <w:sz w:val="16"/>
                            <w:szCs w:val="16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5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13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8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9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5"/>
                            <w:sz w:val="16"/>
                            <w:szCs w:val="16"/>
                          </w:rPr>
                          <w:t>era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4"/>
                            <w:sz w:val="16"/>
                            <w:szCs w:val="16"/>
                          </w:rPr>
                          <w:t>ct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8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5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z w:val="16"/>
                            <w:szCs w:val="16"/>
                          </w:rPr>
                          <w:t>n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9" w:space="0" w:color="C0C0C0"/>
                          <w:left w:val="single" w:sz="9" w:space="0" w:color="C0C0C0"/>
                          <w:bottom w:val="single" w:sz="9" w:space="0" w:color="C0C0C0"/>
                          <w:right w:val="single" w:sz="9" w:space="0" w:color="C0C0C0"/>
                        </w:tcBorders>
                      </w:tcPr>
                      <w:p w14:paraId="0BC431CD" w14:textId="77777777" w:rsidR="008C66AD" w:rsidRDefault="009D3C92">
                        <w:pPr>
                          <w:spacing w:before="69"/>
                          <w:ind w:left="118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0D4193"/>
                            <w:spacing w:val="-15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5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9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4"/>
                            <w:sz w:val="16"/>
                            <w:szCs w:val="16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5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13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5"/>
                            <w:sz w:val="16"/>
                            <w:szCs w:val="16"/>
                          </w:rPr>
                          <w:t>pr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9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5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9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4"/>
                            <w:sz w:val="16"/>
                            <w:szCs w:val="16"/>
                          </w:rPr>
                          <w:t>ct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8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pacing w:val="-5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0D4193"/>
                            <w:sz w:val="16"/>
                            <w:szCs w:val="16"/>
                          </w:rPr>
                          <w:t>n</w:t>
                        </w:r>
                      </w:p>
                    </w:tc>
                    <w:tc>
                      <w:tcPr>
                        <w:tcW w:w="1493" w:type="dxa"/>
                        <w:tcBorders>
                          <w:top w:val="single" w:sz="9" w:space="0" w:color="C0C0C0"/>
                          <w:left w:val="single" w:sz="9" w:space="0" w:color="C0C0C0"/>
                          <w:bottom w:val="single" w:sz="9" w:space="0" w:color="C0C0C0"/>
                          <w:right w:val="nil"/>
                        </w:tcBorders>
                      </w:tcPr>
                      <w:p w14:paraId="00B7380E" w14:textId="77777777" w:rsidR="008C66AD" w:rsidRDefault="008C66AD"/>
                    </w:tc>
                  </w:tr>
                </w:tbl>
                <w:p w14:paraId="3BBBB3FB" w14:textId="77777777" w:rsidR="008C66AD" w:rsidRDefault="008C66AD"/>
              </w:txbxContent>
            </v:textbox>
            <w10:wrap anchorx="page"/>
          </v:shape>
        </w:pic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0"/>
          <w:position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(</w:t>
      </w: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>)</w:t>
      </w:r>
    </w:p>
    <w:p w14:paraId="356451DD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64A55191" w14:textId="77777777" w:rsidR="008C66AD" w:rsidRPr="00AD2FDC" w:rsidRDefault="008C66AD">
      <w:pPr>
        <w:spacing w:before="12" w:line="280" w:lineRule="exact"/>
        <w:rPr>
          <w:rFonts w:asciiTheme="majorHAnsi" w:hAnsiTheme="majorHAnsi"/>
          <w:sz w:val="28"/>
          <w:szCs w:val="28"/>
        </w:rPr>
      </w:pPr>
    </w:p>
    <w:p w14:paraId="3537100D" w14:textId="77777777" w:rsidR="008C66AD" w:rsidRPr="00AD2FDC" w:rsidRDefault="009D3C92">
      <w:pPr>
        <w:spacing w:before="33" w:line="220" w:lineRule="exact"/>
        <w:ind w:left="2117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hAnsiTheme="majorHAnsi"/>
        </w:rPr>
        <w:pict w14:anchorId="2497BC64">
          <v:group id="_x0000_s1081" style="position:absolute;left:0;text-align:left;margin-left:182.9pt;margin-top:13.6pt;width:380.05pt;height:16.55pt;z-index:-1086;mso-position-horizontal-relative:page" coordorigin="3658,272" coordsize="7601,331">
            <v:shape id="_x0000_s1111" style="position:absolute;left:3685;top:297;width:7547;height:50" coordorigin="3685,297" coordsize="7547,50" path="m3685,347r7547,l11232,297r-7547,l3685,347xe" fillcolor="#ebebeb" stroked="f">
              <v:path arrowok="t"/>
            </v:shape>
            <v:shape id="_x0000_s1110" style="position:absolute;left:3685;top:556;width:7547;height:0" coordorigin="3685,556" coordsize="7547,0" path="m3685,556r7547,e" filled="f" strokecolor="#ebebeb" strokeweight="2.7pt">
              <v:path arrowok="t"/>
            </v:shape>
            <v:shape id="_x0000_s1109" style="position:absolute;left:3685;top:346;width:7547;height:184" coordorigin="3685,346" coordsize="7547,184" path="m3685,530r7547,l11232,346r-7547,l3685,530xe" fillcolor="#ebebeb" stroked="f">
              <v:path arrowok="t"/>
            </v:shape>
            <v:shape id="_x0000_s1108" style="position:absolute;left:3689;top:294;width:1544;height:0" coordorigin="3689,294" coordsize="1544,0" path="m3689,294r1544,e" filled="f" strokecolor="silver" strokeweight=".5pt">
              <v:path arrowok="t"/>
            </v:shape>
            <v:shape id="_x0000_s1107" style="position:absolute;left:3689;top:300;width:1544;height:0" coordorigin="3689,300" coordsize="1544,0" path="m3689,300r1544,e" filled="f" strokecolor="#ebebeb" strokeweight=".3pt">
              <v:path arrowok="t"/>
            </v:shape>
            <v:shape id="_x0000_s1106" style="position:absolute;left:5234;top:300;width:8;height:0" coordorigin="5234,300" coordsize="8,0" path="m5234,300r8,e" filled="f" strokecolor="#ebebeb" strokeweight=".3pt">
              <v:path arrowok="t"/>
            </v:shape>
            <v:shape id="_x0000_s1105" style="position:absolute;left:5234;top:294;width:8;height:0" coordorigin="5234,294" coordsize="8,0" path="m5234,294r8,e" filled="f" strokecolor="silver" strokeweight=".5pt">
              <v:path arrowok="t"/>
            </v:shape>
            <v:shape id="_x0000_s1104" style="position:absolute;left:5242;top:294;width:1489;height:0" coordorigin="5242,294" coordsize="1489,0" path="m5242,294r1488,e" filled="f" strokecolor="silver" strokeweight=".5pt">
              <v:path arrowok="t"/>
            </v:shape>
            <v:shape id="_x0000_s1103" style="position:absolute;left:5242;top:300;width:1489;height:0" coordorigin="5242,300" coordsize="1489,0" path="m5242,300r1488,e" filled="f" strokecolor="#ebebeb" strokeweight=".3pt">
              <v:path arrowok="t"/>
            </v:shape>
            <v:shape id="_x0000_s1102" style="position:absolute;left:6730;top:300;width:8;height:0" coordorigin="6730,300" coordsize="8,0" path="m6730,300r8,e" filled="f" strokecolor="#ebebeb" strokeweight=".3pt">
              <v:path arrowok="t"/>
            </v:shape>
            <v:shape id="_x0000_s1101" style="position:absolute;left:6730;top:294;width:8;height:0" coordorigin="6730,294" coordsize="8,0" path="m6730,294r8,e" filled="f" strokecolor="silver" strokeweight=".5pt">
              <v:path arrowok="t"/>
            </v:shape>
            <v:shape id="_x0000_s1100" style="position:absolute;left:6738;top:294;width:1493;height:0" coordorigin="6738,294" coordsize="1493,0" path="m6738,294r1493,e" filled="f" strokecolor="silver" strokeweight=".5pt">
              <v:path arrowok="t"/>
            </v:shape>
            <v:shape id="_x0000_s1099" style="position:absolute;left:6738;top:300;width:1493;height:0" coordorigin="6738,300" coordsize="1493,0" path="m6738,300r1493,e" filled="f" strokecolor="#ebebeb" strokeweight=".3pt">
              <v:path arrowok="t"/>
            </v:shape>
            <v:shape id="_x0000_s1098" style="position:absolute;left:8230;top:300;width:8;height:0" coordorigin="8230,300" coordsize="8,0" path="m8230,300r8,e" filled="f" strokecolor="#ebebeb" strokeweight=".3pt">
              <v:path arrowok="t"/>
            </v:shape>
            <v:shape id="_x0000_s1097" style="position:absolute;left:8230;top:294;width:8;height:0" coordorigin="8230,294" coordsize="8,0" path="m8230,294r8,e" filled="f" strokecolor="silver" strokeweight=".5pt">
              <v:path arrowok="t"/>
            </v:shape>
            <v:shape id="_x0000_s1096" style="position:absolute;left:8239;top:294;width:1493;height:0" coordorigin="8239,294" coordsize="1493,0" path="m8239,294r1492,e" filled="f" strokecolor="silver" strokeweight=".5pt">
              <v:path arrowok="t"/>
            </v:shape>
            <v:shape id="_x0000_s1095" style="position:absolute;left:8239;top:300;width:1493;height:0" coordorigin="8239,300" coordsize="1493,0" path="m8239,300r1492,e" filled="f" strokecolor="#ebebeb" strokeweight=".3pt">
              <v:path arrowok="t"/>
            </v:shape>
            <v:shape id="_x0000_s1094" style="position:absolute;left:9731;top:300;width:8;height:0" coordorigin="9731,300" coordsize="8,0" path="m9731,300r8,e" filled="f" strokecolor="#ebebeb" strokeweight=".3pt">
              <v:path arrowok="t"/>
            </v:shape>
            <v:shape id="_x0000_s1093" style="position:absolute;left:9731;top:294;width:8;height:0" coordorigin="9731,294" coordsize="8,0" path="m9731,294r8,e" filled="f" strokecolor="silver" strokeweight=".5pt">
              <v:path arrowok="t"/>
            </v:shape>
            <v:shape id="_x0000_s1092" style="position:absolute;left:9739;top:294;width:1493;height:0" coordorigin="9739,294" coordsize="1493,0" path="m9739,294r1493,e" filled="f" strokecolor="silver" strokeweight=".5pt">
              <v:path arrowok="t"/>
            </v:shape>
            <v:shape id="_x0000_s1091" style="position:absolute;left:9739;top:300;width:1493;height:0" coordorigin="9739,300" coordsize="1493,0" path="m9739,300r1493,e" filled="f" strokecolor="#ebebeb" strokeweight=".3pt">
              <v:path arrowok="t"/>
            </v:shape>
            <v:shape id="_x0000_s1090" style="position:absolute;left:3689;top:592;width:1544;height:0" coordorigin="3689,592" coordsize="1544,0" path="m3689,592r1544,e" filled="f" strokecolor="silver" strokeweight="1.1pt">
              <v:path arrowok="t"/>
            </v:shape>
            <v:shape id="_x0000_s1089" style="position:absolute;left:5234;top:592;width:20;height:0" coordorigin="5234,592" coordsize="20,0" path="m5234,592r20,e" filled="f" strokecolor="silver" strokeweight="1.1pt">
              <v:path arrowok="t"/>
            </v:shape>
            <v:shape id="_x0000_s1088" style="position:absolute;left:5254;top:592;width:1476;height:0" coordorigin="5254,592" coordsize="1476,0" path="m5254,592r1476,e" filled="f" strokecolor="silver" strokeweight="1.1pt">
              <v:path arrowok="t"/>
            </v:shape>
            <v:shape id="_x0000_s1087" style="position:absolute;left:6730;top:592;width:20;height:0" coordorigin="6730,592" coordsize="20,0" path="m6730,592r20,e" filled="f" strokecolor="silver" strokeweight="1.1pt">
              <v:path arrowok="t"/>
            </v:shape>
            <v:shape id="_x0000_s1086" style="position:absolute;left:6750;top:592;width:1480;height:0" coordorigin="6750,592" coordsize="1480,0" path="m6750,592r1481,e" filled="f" strokecolor="silver" strokeweight="1.1pt">
              <v:path arrowok="t"/>
            </v:shape>
            <v:shape id="_x0000_s1085" style="position:absolute;left:8230;top:592;width:20;height:0" coordorigin="8230,592" coordsize="20,0" path="m8230,592r20,e" filled="f" strokecolor="silver" strokeweight="1.1pt">
              <v:path arrowok="t"/>
            </v:shape>
            <v:shape id="_x0000_s1084" style="position:absolute;left:8250;top:592;width:1480;height:0" coordorigin="8250,592" coordsize="1480,0" path="m8250,592r1481,e" filled="f" strokecolor="silver" strokeweight="1.1pt">
              <v:path arrowok="t"/>
            </v:shape>
            <v:shape id="_x0000_s1083" style="position:absolute;left:9731;top:592;width:20;height:0" coordorigin="9731,592" coordsize="20,0" path="m9731,592r20,e" filled="f" strokecolor="silver" strokeweight="1.1pt">
              <v:path arrowok="t"/>
            </v:shape>
            <v:shape id="_x0000_s1082" style="position:absolute;left:9751;top:592;width:1481;height:0" coordorigin="9751,592" coordsize="1481,0" path="m9751,592r1481,e" filled="f" strokecolor="silver" strokeweight="1.1pt">
              <v:path arrowok="t"/>
            </v:shape>
            <w10:wrap anchorx="page"/>
          </v:group>
        </w:pic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position w:val="1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position w:val="1"/>
          <w:sz w:val="18"/>
          <w:szCs w:val="18"/>
        </w:rPr>
        <w:t xml:space="preserve">h                 </w:t>
      </w:r>
      <w:r w:rsidRPr="00AD2FDC">
        <w:rPr>
          <w:rFonts w:asciiTheme="majorHAnsi" w:eastAsia="Arial" w:hAnsiTheme="majorHAnsi" w:cs="Arial"/>
          <w:spacing w:val="47"/>
          <w:position w:val="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 xml:space="preserve">                         </w:t>
      </w:r>
      <w:r w:rsidRPr="00AD2FDC">
        <w:rPr>
          <w:rFonts w:asciiTheme="majorHAnsi" w:eastAsia="Arial" w:hAnsiTheme="majorHAnsi" w:cs="Arial"/>
          <w:spacing w:val="12"/>
          <w:position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 xml:space="preserve">2                        </w:t>
      </w:r>
      <w:r w:rsidRPr="00AD2FDC">
        <w:rPr>
          <w:rFonts w:asciiTheme="majorHAnsi" w:eastAsia="Arial" w:hAnsiTheme="majorHAnsi" w:cs="Arial"/>
          <w:spacing w:val="42"/>
          <w:position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 xml:space="preserve">2                        </w:t>
      </w:r>
      <w:r w:rsidRPr="00AD2FDC">
        <w:rPr>
          <w:rFonts w:asciiTheme="majorHAnsi" w:eastAsia="Arial" w:hAnsiTheme="majorHAnsi" w:cs="Arial"/>
          <w:spacing w:val="38"/>
          <w:position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 xml:space="preserve">2                        </w:t>
      </w:r>
      <w:r w:rsidRPr="00AD2FDC">
        <w:rPr>
          <w:rFonts w:asciiTheme="majorHAnsi" w:eastAsia="Arial" w:hAnsiTheme="majorHAnsi" w:cs="Arial"/>
          <w:spacing w:val="42"/>
          <w:position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B2</w:t>
      </w:r>
    </w:p>
    <w:p w14:paraId="1C6F9D8A" w14:textId="77777777" w:rsidR="008C66AD" w:rsidRPr="00AD2FDC" w:rsidRDefault="008C66AD">
      <w:pPr>
        <w:spacing w:before="1" w:line="140" w:lineRule="exact"/>
        <w:rPr>
          <w:rFonts w:asciiTheme="majorHAnsi" w:hAnsiTheme="majorHAnsi"/>
          <w:sz w:val="14"/>
          <w:szCs w:val="14"/>
        </w:rPr>
      </w:pPr>
    </w:p>
    <w:p w14:paraId="00FB704F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49102A84" w14:textId="77777777" w:rsidR="008C66AD" w:rsidRPr="00AD2FDC" w:rsidRDefault="009D3C92">
      <w:pPr>
        <w:spacing w:before="33" w:line="220" w:lineRule="exact"/>
        <w:ind w:left="2069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hAnsiTheme="majorHAnsi"/>
        </w:rPr>
        <w:pict w14:anchorId="6C23071E">
          <v:group id="_x0000_s1050" style="position:absolute;left:0;text-align:left;margin-left:182.9pt;margin-top:13.6pt;width:380.05pt;height:16.55pt;z-index:-1085;mso-position-horizontal-relative:page" coordorigin="3658,272" coordsize="7601,331">
            <v:shape id="_x0000_s1080" style="position:absolute;left:3685;top:297;width:7547;height:50" coordorigin="3685,297" coordsize="7547,50" path="m3685,347r7547,l11232,297r-7547,l3685,347xe" fillcolor="#ebebeb" stroked="f">
              <v:path arrowok="t"/>
            </v:shape>
            <v:shape id="_x0000_s1079" style="position:absolute;left:3685;top:556;width:7547;height:0" coordorigin="3685,556" coordsize="7547,0" path="m3685,556r7547,e" filled="f" strokecolor="#ebebeb" strokeweight="2.7pt">
              <v:path arrowok="t"/>
            </v:shape>
            <v:shape id="_x0000_s1078" style="position:absolute;left:3685;top:346;width:7547;height:184" coordorigin="3685,346" coordsize="7547,184" path="m3685,530r7547,l11232,346r-7547,l3685,530xe" fillcolor="#ebebeb" stroked="f">
              <v:path arrowok="t"/>
            </v:shape>
            <v:shape id="_x0000_s1077" style="position:absolute;left:3689;top:294;width:1544;height:0" coordorigin="3689,294" coordsize="1544,0" path="m3689,294r1544,e" filled="f" strokecolor="silver" strokeweight=".17636mm">
              <v:path arrowok="t"/>
            </v:shape>
            <v:shape id="_x0000_s1076" style="position:absolute;left:3689;top:300;width:1544;height:0" coordorigin="3689,300" coordsize="1544,0" path="m3689,300r1544,e" filled="f" strokecolor="#ebebeb" strokeweight=".3pt">
              <v:path arrowok="t"/>
            </v:shape>
            <v:shape id="_x0000_s1075" style="position:absolute;left:5234;top:300;width:8;height:0" coordorigin="5234,300" coordsize="8,0" path="m5234,300r8,e" filled="f" strokecolor="#ebebeb" strokeweight=".3pt">
              <v:path arrowok="t"/>
            </v:shape>
            <v:shape id="_x0000_s1074" style="position:absolute;left:5234;top:294;width:8;height:0" coordorigin="5234,294" coordsize="8,0" path="m5234,294r8,e" filled="f" strokecolor="silver" strokeweight=".17636mm">
              <v:path arrowok="t"/>
            </v:shape>
            <v:shape id="_x0000_s1073" style="position:absolute;left:5242;top:294;width:1489;height:0" coordorigin="5242,294" coordsize="1489,0" path="m5242,294r1488,e" filled="f" strokecolor="silver" strokeweight=".17636mm">
              <v:path arrowok="t"/>
            </v:shape>
            <v:shape id="_x0000_s1072" style="position:absolute;left:5242;top:300;width:1489;height:0" coordorigin="5242,300" coordsize="1489,0" path="m5242,300r1488,e" filled="f" strokecolor="#ebebeb" strokeweight=".3pt">
              <v:path arrowok="t"/>
            </v:shape>
            <v:shape id="_x0000_s1071" style="position:absolute;left:6730;top:300;width:8;height:0" coordorigin="6730,300" coordsize="8,0" path="m6730,300r8,e" filled="f" strokecolor="#ebebeb" strokeweight=".3pt">
              <v:path arrowok="t"/>
            </v:shape>
            <v:shape id="_x0000_s1070" style="position:absolute;left:6730;top:294;width:8;height:0" coordorigin="6730,294" coordsize="8,0" path="m6730,294r8,e" filled="f" strokecolor="silver" strokeweight=".17636mm">
              <v:path arrowok="t"/>
            </v:shape>
            <v:shape id="_x0000_s1069" style="position:absolute;left:6738;top:294;width:1493;height:0" coordorigin="6738,294" coordsize="1493,0" path="m6738,294r1493,e" filled="f" strokecolor="silver" strokeweight=".17636mm">
              <v:path arrowok="t"/>
            </v:shape>
            <v:shape id="_x0000_s1068" style="position:absolute;left:6738;top:300;width:1493;height:0" coordorigin="6738,300" coordsize="1493,0" path="m6738,300r1493,e" filled="f" strokecolor="#ebebeb" strokeweight=".3pt">
              <v:path arrowok="t"/>
            </v:shape>
            <v:shape id="_x0000_s1067" style="position:absolute;left:8230;top:300;width:8;height:0" coordorigin="8230,300" coordsize="8,0" path="m8230,300r8,e" filled="f" strokecolor="#ebebeb" strokeweight=".3pt">
              <v:path arrowok="t"/>
            </v:shape>
            <v:shape id="_x0000_s1066" style="position:absolute;left:8230;top:294;width:8;height:0" coordorigin="8230,294" coordsize="8,0" path="m8230,294r8,e" filled="f" strokecolor="silver" strokeweight=".17636mm">
              <v:path arrowok="t"/>
            </v:shape>
            <v:shape id="_x0000_s1065" style="position:absolute;left:8239;top:294;width:1493;height:0" coordorigin="8239,294" coordsize="1493,0" path="m8239,294r1492,e" filled="f" strokecolor="silver" strokeweight=".17636mm">
              <v:path arrowok="t"/>
            </v:shape>
            <v:shape id="_x0000_s1064" style="position:absolute;left:8239;top:300;width:1493;height:0" coordorigin="8239,300" coordsize="1493,0" path="m8239,300r1492,e" filled="f" strokecolor="#ebebeb" strokeweight=".3pt">
              <v:path arrowok="t"/>
            </v:shape>
            <v:shape id="_x0000_s1063" style="position:absolute;left:9731;top:300;width:8;height:0" coordorigin="9731,300" coordsize="8,0" path="m9731,300r8,e" filled="f" strokecolor="#ebebeb" strokeweight=".3pt">
              <v:path arrowok="t"/>
            </v:shape>
            <v:shape id="_x0000_s1062" style="position:absolute;left:9731;top:294;width:8;height:0" coordorigin="9731,294" coordsize="8,0" path="m9731,294r8,e" filled="f" strokecolor="silver" strokeweight=".17636mm">
              <v:path arrowok="t"/>
            </v:shape>
            <v:shape id="_x0000_s1061" style="position:absolute;left:9739;top:294;width:1493;height:0" coordorigin="9739,294" coordsize="1493,0" path="m9739,294r1493,e" filled="f" strokecolor="silver" strokeweight=".17636mm">
              <v:path arrowok="t"/>
            </v:shape>
            <v:shape id="_x0000_s1060" style="position:absolute;left:9739;top:300;width:1493;height:0" coordorigin="9739,300" coordsize="1493,0" path="m9739,300r1493,e" filled="f" strokecolor="#ebebeb" strokeweight=".3pt">
              <v:path arrowok="t"/>
            </v:shape>
            <v:shape id="_x0000_s1059" style="position:absolute;left:3689;top:592;width:1544;height:0" coordorigin="3689,592" coordsize="1544,0" path="m3689,592r1544,e" filled="f" strokecolor="silver" strokeweight="1.1pt">
              <v:path arrowok="t"/>
            </v:shape>
            <v:shape id="_x0000_s1058" style="position:absolute;left:5234;top:592;width:20;height:0" coordorigin="5234,592" coordsize="20,0" path="m5234,592r20,e" filled="f" strokecolor="silver" strokeweight="1.1pt">
              <v:path arrowok="t"/>
            </v:shape>
            <v:shape id="_x0000_s1057" style="position:absolute;left:5254;top:592;width:1476;height:0" coordorigin="5254,592" coordsize="1476,0" path="m5254,592r1476,e" filled="f" strokecolor="silver" strokeweight="1.1pt">
              <v:path arrowok="t"/>
            </v:shape>
            <v:shape id="_x0000_s1056" style="position:absolute;left:6730;top:592;width:20;height:0" coordorigin="6730,592" coordsize="20,0" path="m6730,592r20,e" filled="f" strokecolor="silver" strokeweight="1.1pt">
              <v:path arrowok="t"/>
            </v:shape>
            <v:shape id="_x0000_s1055" style="position:absolute;left:6750;top:592;width:1480;height:0" coordorigin="6750,592" coordsize="1480,0" path="m6750,592r1481,e" filled="f" strokecolor="silver" strokeweight="1.1pt">
              <v:path arrowok="t"/>
            </v:shape>
            <v:shape id="_x0000_s1054" style="position:absolute;left:8230;top:592;width:20;height:0" coordorigin="8230,592" coordsize="20,0" path="m8230,592r20,e" filled="f" strokecolor="silver" strokeweight="1.1pt">
              <v:path arrowok="t"/>
            </v:shape>
            <v:shape id="_x0000_s1053" style="position:absolute;left:8250;top:592;width:1480;height:0" coordorigin="8250,592" coordsize="1480,0" path="m8250,592r1481,e" filled="f" strokecolor="silver" strokeweight="1.1pt">
              <v:path arrowok="t"/>
            </v:shape>
            <v:shape id="_x0000_s1052" style="position:absolute;left:9731;top:592;width:20;height:0" coordorigin="9731,592" coordsize="20,0" path="m9731,592r20,e" filled="f" strokecolor="silver" strokeweight="1.1pt">
              <v:path arrowok="t"/>
            </v:shape>
            <v:shape id="_x0000_s1051" style="position:absolute;left:9751;top:592;width:1481;height:0" coordorigin="9751,592" coordsize="1481,0" path="m9751,592r1481,e" filled="f" strokecolor="silver" strokeweight="1.1pt">
              <v:path arrowok="t"/>
            </v:shape>
            <w10:wrap anchorx="page"/>
          </v:group>
        </w:pict>
      </w:r>
      <w:r w:rsidRPr="00AD2FDC">
        <w:rPr>
          <w:rFonts w:asciiTheme="majorHAnsi" w:eastAsia="Arial" w:hAnsiTheme="majorHAnsi" w:cs="Arial"/>
          <w:spacing w:val="-16"/>
          <w:position w:val="1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pa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position w:val="1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position w:val="1"/>
          <w:sz w:val="18"/>
          <w:szCs w:val="18"/>
        </w:rPr>
        <w:t xml:space="preserve">h                 </w:t>
      </w:r>
      <w:r w:rsidRPr="00AD2FDC">
        <w:rPr>
          <w:rFonts w:asciiTheme="majorHAnsi" w:eastAsia="Arial" w:hAnsiTheme="majorHAnsi" w:cs="Arial"/>
          <w:spacing w:val="47"/>
          <w:position w:val="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 xml:space="preserve">1                         </w:t>
      </w:r>
      <w:r w:rsidRPr="00AD2FDC">
        <w:rPr>
          <w:rFonts w:asciiTheme="majorHAnsi" w:eastAsia="Arial" w:hAnsiTheme="majorHAnsi" w:cs="Arial"/>
          <w:spacing w:val="12"/>
          <w:position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 xml:space="preserve">1                        </w:t>
      </w:r>
      <w:r w:rsidRPr="00AD2FDC">
        <w:rPr>
          <w:rFonts w:asciiTheme="majorHAnsi" w:eastAsia="Arial" w:hAnsiTheme="majorHAnsi" w:cs="Arial"/>
          <w:spacing w:val="42"/>
          <w:position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 xml:space="preserve">                        </w:t>
      </w:r>
      <w:r w:rsidRPr="00AD2FDC">
        <w:rPr>
          <w:rFonts w:asciiTheme="majorHAnsi" w:eastAsia="Arial" w:hAnsiTheme="majorHAnsi" w:cs="Arial"/>
          <w:spacing w:val="38"/>
          <w:position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 xml:space="preserve">1                        </w:t>
      </w:r>
      <w:r w:rsidRPr="00AD2FDC">
        <w:rPr>
          <w:rFonts w:asciiTheme="majorHAnsi" w:eastAsia="Arial" w:hAnsiTheme="majorHAnsi" w:cs="Arial"/>
          <w:spacing w:val="42"/>
          <w:position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A1</w:t>
      </w:r>
    </w:p>
    <w:p w14:paraId="0C3BDD0E" w14:textId="77777777" w:rsidR="008C66AD" w:rsidRPr="00AD2FDC" w:rsidRDefault="008C66AD">
      <w:pPr>
        <w:spacing w:line="140" w:lineRule="exact"/>
        <w:rPr>
          <w:rFonts w:asciiTheme="majorHAnsi" w:hAnsiTheme="majorHAnsi"/>
          <w:sz w:val="14"/>
          <w:szCs w:val="14"/>
        </w:rPr>
      </w:pPr>
    </w:p>
    <w:p w14:paraId="6F9C0B85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5072D850" w14:textId="77777777" w:rsidR="008C66AD" w:rsidRPr="00AD2FDC" w:rsidRDefault="009D3C92">
      <w:pPr>
        <w:spacing w:before="33" w:line="220" w:lineRule="exact"/>
        <w:ind w:left="204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hAnsiTheme="majorHAnsi"/>
        </w:rPr>
        <w:pict w14:anchorId="16D4EBFB">
          <v:group id="_x0000_s1027" style="position:absolute;left:0;text-align:left;margin-left:182.9pt;margin-top:13.6pt;width:380.05pt;height:17.1pt;z-index:-1084;mso-position-horizontal-relative:page" coordorigin="3658,272" coordsize="7601,342">
            <v:shape id="_x0000_s1049" style="position:absolute;left:3685;top:297;width:7547;height:50" coordorigin="3685,297" coordsize="7547,50" path="m3685,347r7547,l11232,297r-7547,l3685,347xe" fillcolor="#ebebeb" stroked="f">
              <v:path arrowok="t"/>
            </v:shape>
            <v:shape id="_x0000_s1048" style="position:absolute;left:3685;top:529;width:7547;height:54" coordorigin="3685,529" coordsize="7547,54" path="m3685,583r7547,l11232,529r-7547,l3685,583xe" fillcolor="#ebebeb" stroked="f">
              <v:path arrowok="t"/>
            </v:shape>
            <v:shape id="_x0000_s1047" style="position:absolute;left:3685;top:346;width:7547;height:184" coordorigin="3685,346" coordsize="7547,184" path="m3685,530r7547,l11232,346r-7547,l3685,530xe" fillcolor="#ebebeb" stroked="f">
              <v:path arrowok="t"/>
            </v:shape>
            <v:shape id="_x0000_s1046" style="position:absolute;left:3689;top:294;width:1544;height:0" coordorigin="3689,294" coordsize="1544,0" path="m3689,294r1544,e" filled="f" strokecolor="silver" strokeweight=".5pt">
              <v:path arrowok="t"/>
            </v:shape>
            <v:shape id="_x0000_s1045" style="position:absolute;left:3689;top:300;width:1544;height:0" coordorigin="3689,300" coordsize="1544,0" path="m3689,300r1544,e" filled="f" strokecolor="#ebebeb" strokeweight=".1058mm">
              <v:path arrowok="t"/>
            </v:shape>
            <v:shape id="_x0000_s1044" style="position:absolute;left:5234;top:300;width:8;height:0" coordorigin="5234,300" coordsize="8,0" path="m5234,300r8,e" filled="f" strokecolor="#ebebeb" strokeweight=".1058mm">
              <v:path arrowok="t"/>
            </v:shape>
            <v:shape id="_x0000_s1043" style="position:absolute;left:5234;top:294;width:8;height:0" coordorigin="5234,294" coordsize="8,0" path="m5234,294r8,e" filled="f" strokecolor="silver" strokeweight=".5pt">
              <v:path arrowok="t"/>
            </v:shape>
            <v:shape id="_x0000_s1042" style="position:absolute;left:5242;top:294;width:1489;height:0" coordorigin="5242,294" coordsize="1489,0" path="m5242,294r1488,e" filled="f" strokecolor="silver" strokeweight=".5pt">
              <v:path arrowok="t"/>
            </v:shape>
            <v:shape id="_x0000_s1041" style="position:absolute;left:5242;top:300;width:1489;height:0" coordorigin="5242,300" coordsize="1489,0" path="m5242,300r1488,e" filled="f" strokecolor="#ebebeb" strokeweight=".1058mm">
              <v:path arrowok="t"/>
            </v:shape>
            <v:shape id="_x0000_s1040" style="position:absolute;left:6730;top:300;width:8;height:0" coordorigin="6730,300" coordsize="8,0" path="m6730,300r8,e" filled="f" strokecolor="#ebebeb" strokeweight=".1058mm">
              <v:path arrowok="t"/>
            </v:shape>
            <v:shape id="_x0000_s1039" style="position:absolute;left:6730;top:294;width:8;height:0" coordorigin="6730,294" coordsize="8,0" path="m6730,294r8,e" filled="f" strokecolor="silver" strokeweight=".5pt">
              <v:path arrowok="t"/>
            </v:shape>
            <v:shape id="_x0000_s1038" style="position:absolute;left:6738;top:294;width:1493;height:0" coordorigin="6738,294" coordsize="1493,0" path="m6738,294r1493,e" filled="f" strokecolor="silver" strokeweight=".5pt">
              <v:path arrowok="t"/>
            </v:shape>
            <v:shape id="_x0000_s1037" style="position:absolute;left:6738;top:300;width:1493;height:0" coordorigin="6738,300" coordsize="1493,0" path="m6738,300r1493,e" filled="f" strokecolor="#ebebeb" strokeweight=".1058mm">
              <v:path arrowok="t"/>
            </v:shape>
            <v:shape id="_x0000_s1036" style="position:absolute;left:8230;top:300;width:8;height:0" coordorigin="8230,300" coordsize="8,0" path="m8230,300r8,e" filled="f" strokecolor="#ebebeb" strokeweight=".1058mm">
              <v:path arrowok="t"/>
            </v:shape>
            <v:shape id="_x0000_s1035" style="position:absolute;left:8230;top:294;width:8;height:0" coordorigin="8230,294" coordsize="8,0" path="m8230,294r8,e" filled="f" strokecolor="silver" strokeweight=".5pt">
              <v:path arrowok="t"/>
            </v:shape>
            <v:shape id="_x0000_s1034" style="position:absolute;left:8239;top:294;width:1493;height:0" coordorigin="8239,294" coordsize="1493,0" path="m8239,294r1492,e" filled="f" strokecolor="silver" strokeweight=".5pt">
              <v:path arrowok="t"/>
            </v:shape>
            <v:shape id="_x0000_s1033" style="position:absolute;left:8239;top:300;width:1493;height:0" coordorigin="8239,300" coordsize="1493,0" path="m8239,300r1492,e" filled="f" strokecolor="#ebebeb" strokeweight=".1058mm">
              <v:path arrowok="t"/>
            </v:shape>
            <v:shape id="_x0000_s1032" style="position:absolute;left:9731;top:300;width:8;height:0" coordorigin="9731,300" coordsize="8,0" path="m9731,300r8,e" filled="f" strokecolor="#ebebeb" strokeweight=".1058mm">
              <v:path arrowok="t"/>
            </v:shape>
            <v:shape id="_x0000_s1031" style="position:absolute;left:9731;top:294;width:8;height:0" coordorigin="9731,294" coordsize="8,0" path="m9731,294r8,e" filled="f" strokecolor="silver" strokeweight=".5pt">
              <v:path arrowok="t"/>
            </v:shape>
            <v:shape id="_x0000_s1030" style="position:absolute;left:9739;top:294;width:1493;height:0" coordorigin="9739,294" coordsize="1493,0" path="m9739,294r1493,e" filled="f" strokecolor="silver" strokeweight=".5pt">
              <v:path arrowok="t"/>
            </v:shape>
            <v:shape id="_x0000_s1029" style="position:absolute;left:9739;top:300;width:1493;height:0" coordorigin="9739,300" coordsize="1493,0" path="m9739,300r1493,e" filled="f" strokecolor="#ebebeb" strokeweight=".1058mm">
              <v:path arrowok="t"/>
            </v:shape>
            <v:shape id="_x0000_s1028" style="position:absolute;left:3689;top:581;width:7543;height:22" coordorigin="3689,581" coordsize="7543,22" path="m3689,603r7543,l11232,581r-7543,l3689,603xe" fillcolor="silver" stroked="f">
              <v:path arrowok="t"/>
            </v:shape>
            <w10:wrap anchorx="page"/>
          </v:group>
        </w:pict>
      </w:r>
      <w:r w:rsidRPr="00AD2FDC">
        <w:rPr>
          <w:rFonts w:asciiTheme="majorHAnsi" w:eastAsia="Arial" w:hAnsiTheme="majorHAnsi" w:cs="Arial"/>
          <w:spacing w:val="-6"/>
          <w:position w:val="1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position w:val="1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position w:val="1"/>
          <w:sz w:val="18"/>
          <w:szCs w:val="18"/>
        </w:rPr>
        <w:t>ne</w:t>
      </w:r>
      <w:r w:rsidRPr="00AD2FDC">
        <w:rPr>
          <w:rFonts w:asciiTheme="majorHAnsi" w:eastAsia="Arial" w:hAnsiTheme="majorHAnsi" w:cs="Arial"/>
          <w:spacing w:val="-2"/>
          <w:position w:val="1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position w:val="1"/>
          <w:sz w:val="18"/>
          <w:szCs w:val="18"/>
        </w:rPr>
        <w:t xml:space="preserve">e                 </w:t>
      </w:r>
      <w:r w:rsidRPr="00AD2FDC">
        <w:rPr>
          <w:rFonts w:asciiTheme="majorHAnsi" w:eastAsia="Arial" w:hAnsiTheme="majorHAnsi" w:cs="Arial"/>
          <w:spacing w:val="47"/>
          <w:position w:val="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 xml:space="preserve">1                         </w:t>
      </w:r>
      <w:r w:rsidRPr="00AD2FDC">
        <w:rPr>
          <w:rFonts w:asciiTheme="majorHAnsi" w:eastAsia="Arial" w:hAnsiTheme="majorHAnsi" w:cs="Arial"/>
          <w:spacing w:val="12"/>
          <w:position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 xml:space="preserve">1                        </w:t>
      </w:r>
      <w:r w:rsidRPr="00AD2FDC">
        <w:rPr>
          <w:rFonts w:asciiTheme="majorHAnsi" w:eastAsia="Arial" w:hAnsiTheme="majorHAnsi" w:cs="Arial"/>
          <w:spacing w:val="42"/>
          <w:position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 xml:space="preserve">1                        </w:t>
      </w:r>
      <w:r w:rsidRPr="00AD2FDC">
        <w:rPr>
          <w:rFonts w:asciiTheme="majorHAnsi" w:eastAsia="Arial" w:hAnsiTheme="majorHAnsi" w:cs="Arial"/>
          <w:spacing w:val="38"/>
          <w:position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 xml:space="preserve">1                        </w:t>
      </w:r>
      <w:r w:rsidRPr="00AD2FDC">
        <w:rPr>
          <w:rFonts w:asciiTheme="majorHAnsi" w:eastAsia="Arial" w:hAnsiTheme="majorHAnsi" w:cs="Arial"/>
          <w:spacing w:val="42"/>
          <w:position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A1</w:t>
      </w:r>
    </w:p>
    <w:p w14:paraId="60E15D96" w14:textId="77777777" w:rsidR="008C66AD" w:rsidRPr="00AD2FDC" w:rsidRDefault="008C66AD">
      <w:pPr>
        <w:spacing w:before="1" w:line="140" w:lineRule="exact"/>
        <w:rPr>
          <w:rFonts w:asciiTheme="majorHAnsi" w:hAnsiTheme="majorHAnsi"/>
          <w:sz w:val="15"/>
          <w:szCs w:val="15"/>
        </w:rPr>
      </w:pPr>
    </w:p>
    <w:p w14:paraId="40D02C3E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0D3E1DD1" w14:textId="77777777" w:rsidR="008C66AD" w:rsidRPr="00AD2FDC" w:rsidRDefault="009D3C92">
      <w:pPr>
        <w:spacing w:before="42"/>
        <w:ind w:left="2945"/>
        <w:rPr>
          <w:rFonts w:asciiTheme="majorHAnsi" w:eastAsia="Arial" w:hAnsiTheme="majorHAnsi" w:cs="Arial"/>
          <w:sz w:val="15"/>
          <w:szCs w:val="15"/>
        </w:rPr>
      </w:pPr>
      <w:r w:rsidRPr="00AD2FDC">
        <w:rPr>
          <w:rFonts w:asciiTheme="majorHAnsi" w:eastAsia="Arial" w:hAnsiTheme="majorHAnsi" w:cs="Arial"/>
          <w:spacing w:val="-5"/>
          <w:sz w:val="15"/>
          <w:szCs w:val="15"/>
        </w:rPr>
        <w:t>L</w:t>
      </w:r>
      <w:r w:rsidRPr="00AD2FDC">
        <w:rPr>
          <w:rFonts w:asciiTheme="majorHAnsi" w:eastAsia="Arial" w:hAnsiTheme="majorHAnsi" w:cs="Arial"/>
          <w:spacing w:val="-12"/>
          <w:sz w:val="15"/>
          <w:szCs w:val="15"/>
        </w:rPr>
        <w:t>e</w:t>
      </w:r>
      <w:r w:rsidRPr="00AD2FDC">
        <w:rPr>
          <w:rFonts w:asciiTheme="majorHAnsi" w:eastAsia="Arial" w:hAnsiTheme="majorHAnsi" w:cs="Arial"/>
          <w:spacing w:val="-4"/>
          <w:sz w:val="15"/>
          <w:szCs w:val="15"/>
        </w:rPr>
        <w:t>v</w:t>
      </w:r>
      <w:r w:rsidRPr="00AD2FDC">
        <w:rPr>
          <w:rFonts w:asciiTheme="majorHAnsi" w:eastAsia="Arial" w:hAnsiTheme="majorHAnsi" w:cs="Arial"/>
          <w:spacing w:val="-12"/>
          <w:sz w:val="15"/>
          <w:szCs w:val="15"/>
        </w:rPr>
        <w:t>e</w:t>
      </w:r>
      <w:r w:rsidRPr="00AD2FDC">
        <w:rPr>
          <w:rFonts w:asciiTheme="majorHAnsi" w:eastAsia="Arial" w:hAnsiTheme="majorHAnsi" w:cs="Arial"/>
          <w:spacing w:val="-6"/>
          <w:sz w:val="15"/>
          <w:szCs w:val="15"/>
        </w:rPr>
        <w:t>l</w:t>
      </w:r>
      <w:r w:rsidRPr="00AD2FDC">
        <w:rPr>
          <w:rFonts w:asciiTheme="majorHAnsi" w:eastAsia="Arial" w:hAnsiTheme="majorHAnsi" w:cs="Arial"/>
          <w:spacing w:val="-8"/>
          <w:sz w:val="15"/>
          <w:szCs w:val="15"/>
        </w:rPr>
        <w:t>s</w:t>
      </w:r>
      <w:r w:rsidRPr="00AD2FDC">
        <w:rPr>
          <w:rFonts w:asciiTheme="majorHAnsi" w:eastAsia="Arial" w:hAnsiTheme="majorHAnsi" w:cs="Arial"/>
          <w:sz w:val="15"/>
          <w:szCs w:val="15"/>
        </w:rPr>
        <w:t>:</w:t>
      </w:r>
      <w:r w:rsidRPr="00AD2FDC">
        <w:rPr>
          <w:rFonts w:asciiTheme="majorHAnsi" w:eastAsia="Arial" w:hAnsiTheme="majorHAnsi" w:cs="Arial"/>
          <w:spacing w:val="-11"/>
          <w:sz w:val="15"/>
          <w:szCs w:val="15"/>
        </w:rPr>
        <w:t xml:space="preserve"> </w:t>
      </w:r>
      <w:r w:rsidRPr="00AD2FDC">
        <w:rPr>
          <w:rFonts w:asciiTheme="majorHAnsi" w:eastAsia="Arial" w:hAnsiTheme="majorHAnsi" w:cs="Arial"/>
          <w:spacing w:val="-9"/>
          <w:sz w:val="15"/>
          <w:szCs w:val="15"/>
        </w:rPr>
        <w:t>A1</w:t>
      </w:r>
      <w:r w:rsidRPr="00AD2FDC">
        <w:rPr>
          <w:rFonts w:asciiTheme="majorHAnsi" w:eastAsia="Arial" w:hAnsiTheme="majorHAnsi" w:cs="Arial"/>
          <w:spacing w:val="-6"/>
          <w:sz w:val="15"/>
          <w:szCs w:val="15"/>
        </w:rPr>
        <w:t>/</w:t>
      </w:r>
      <w:r w:rsidRPr="00AD2FDC">
        <w:rPr>
          <w:rFonts w:asciiTheme="majorHAnsi" w:eastAsia="Arial" w:hAnsiTheme="majorHAnsi" w:cs="Arial"/>
          <w:spacing w:val="-9"/>
          <w:sz w:val="15"/>
          <w:szCs w:val="15"/>
        </w:rPr>
        <w:t>2</w:t>
      </w:r>
      <w:r w:rsidRPr="00AD2FDC">
        <w:rPr>
          <w:rFonts w:asciiTheme="majorHAnsi" w:eastAsia="Arial" w:hAnsiTheme="majorHAnsi" w:cs="Arial"/>
          <w:sz w:val="15"/>
          <w:szCs w:val="15"/>
        </w:rPr>
        <w:t>:</w:t>
      </w:r>
      <w:r w:rsidRPr="00AD2FDC">
        <w:rPr>
          <w:rFonts w:asciiTheme="majorHAnsi" w:eastAsia="Arial" w:hAnsiTheme="majorHAnsi" w:cs="Arial"/>
          <w:spacing w:val="-4"/>
          <w:sz w:val="15"/>
          <w:szCs w:val="15"/>
        </w:rPr>
        <w:t xml:space="preserve"> </w:t>
      </w:r>
      <w:r w:rsidRPr="00AD2FDC">
        <w:rPr>
          <w:rFonts w:asciiTheme="majorHAnsi" w:eastAsia="Arial" w:hAnsiTheme="majorHAnsi" w:cs="Arial"/>
          <w:spacing w:val="-9"/>
          <w:sz w:val="15"/>
          <w:szCs w:val="15"/>
        </w:rPr>
        <w:t>Ba</w:t>
      </w:r>
      <w:r w:rsidRPr="00AD2FDC">
        <w:rPr>
          <w:rFonts w:asciiTheme="majorHAnsi" w:eastAsia="Arial" w:hAnsiTheme="majorHAnsi" w:cs="Arial"/>
          <w:spacing w:val="-8"/>
          <w:sz w:val="15"/>
          <w:szCs w:val="15"/>
        </w:rPr>
        <w:t>s</w:t>
      </w:r>
      <w:r w:rsidRPr="00AD2FDC">
        <w:rPr>
          <w:rFonts w:asciiTheme="majorHAnsi" w:eastAsia="Arial" w:hAnsiTheme="majorHAnsi" w:cs="Arial"/>
          <w:spacing w:val="-6"/>
          <w:sz w:val="15"/>
          <w:szCs w:val="15"/>
        </w:rPr>
        <w:t>i</w:t>
      </w:r>
      <w:r w:rsidRPr="00AD2FDC">
        <w:rPr>
          <w:rFonts w:asciiTheme="majorHAnsi" w:eastAsia="Arial" w:hAnsiTheme="majorHAnsi" w:cs="Arial"/>
          <w:sz w:val="15"/>
          <w:szCs w:val="15"/>
        </w:rPr>
        <w:t>c</w:t>
      </w:r>
      <w:r w:rsidRPr="00AD2FDC">
        <w:rPr>
          <w:rFonts w:asciiTheme="majorHAnsi" w:eastAsia="Arial" w:hAnsiTheme="majorHAnsi" w:cs="Arial"/>
          <w:spacing w:val="-6"/>
          <w:sz w:val="15"/>
          <w:szCs w:val="15"/>
        </w:rPr>
        <w:t xml:space="preserve"> </w:t>
      </w:r>
      <w:r w:rsidRPr="00AD2FDC">
        <w:rPr>
          <w:rFonts w:asciiTheme="majorHAnsi" w:eastAsia="Arial" w:hAnsiTheme="majorHAnsi" w:cs="Arial"/>
          <w:spacing w:val="-9"/>
          <w:sz w:val="15"/>
          <w:szCs w:val="15"/>
        </w:rPr>
        <w:t>u</w:t>
      </w:r>
      <w:r w:rsidRPr="00AD2FDC">
        <w:rPr>
          <w:rFonts w:asciiTheme="majorHAnsi" w:eastAsia="Arial" w:hAnsiTheme="majorHAnsi" w:cs="Arial"/>
          <w:spacing w:val="-4"/>
          <w:sz w:val="15"/>
          <w:szCs w:val="15"/>
        </w:rPr>
        <w:t>s</w:t>
      </w:r>
      <w:r w:rsidRPr="00AD2FDC">
        <w:rPr>
          <w:rFonts w:asciiTheme="majorHAnsi" w:eastAsia="Arial" w:hAnsiTheme="majorHAnsi" w:cs="Arial"/>
          <w:spacing w:val="-12"/>
          <w:sz w:val="15"/>
          <w:szCs w:val="15"/>
        </w:rPr>
        <w:t>e</w:t>
      </w:r>
      <w:r w:rsidRPr="00AD2FDC">
        <w:rPr>
          <w:rFonts w:asciiTheme="majorHAnsi" w:eastAsia="Arial" w:hAnsiTheme="majorHAnsi" w:cs="Arial"/>
          <w:sz w:val="15"/>
          <w:szCs w:val="15"/>
        </w:rPr>
        <w:t>r</w:t>
      </w:r>
      <w:r w:rsidRPr="00AD2FDC">
        <w:rPr>
          <w:rFonts w:asciiTheme="majorHAnsi" w:eastAsia="Arial" w:hAnsiTheme="majorHAnsi" w:cs="Arial"/>
          <w:spacing w:val="-9"/>
          <w:sz w:val="15"/>
          <w:szCs w:val="15"/>
        </w:rPr>
        <w:t xml:space="preserve"> </w:t>
      </w:r>
      <w:r w:rsidRPr="00AD2FDC">
        <w:rPr>
          <w:rFonts w:asciiTheme="majorHAnsi" w:eastAsia="Arial" w:hAnsiTheme="majorHAnsi" w:cs="Arial"/>
          <w:sz w:val="15"/>
          <w:szCs w:val="15"/>
        </w:rPr>
        <w:t>-</w:t>
      </w:r>
      <w:r w:rsidRPr="00AD2FDC">
        <w:rPr>
          <w:rFonts w:asciiTheme="majorHAnsi" w:eastAsia="Arial" w:hAnsiTheme="majorHAnsi" w:cs="Arial"/>
          <w:spacing w:val="-7"/>
          <w:sz w:val="15"/>
          <w:szCs w:val="15"/>
        </w:rPr>
        <w:t xml:space="preserve"> </w:t>
      </w:r>
      <w:r w:rsidRPr="00AD2FDC">
        <w:rPr>
          <w:rFonts w:asciiTheme="majorHAnsi" w:eastAsia="Arial" w:hAnsiTheme="majorHAnsi" w:cs="Arial"/>
          <w:spacing w:val="-9"/>
          <w:sz w:val="15"/>
          <w:szCs w:val="15"/>
        </w:rPr>
        <w:t>B1</w:t>
      </w:r>
      <w:r w:rsidRPr="00AD2FDC">
        <w:rPr>
          <w:rFonts w:asciiTheme="majorHAnsi" w:eastAsia="Arial" w:hAnsiTheme="majorHAnsi" w:cs="Arial"/>
          <w:spacing w:val="-6"/>
          <w:sz w:val="15"/>
          <w:szCs w:val="15"/>
        </w:rPr>
        <w:t>/</w:t>
      </w:r>
      <w:r w:rsidRPr="00AD2FDC">
        <w:rPr>
          <w:rFonts w:asciiTheme="majorHAnsi" w:eastAsia="Arial" w:hAnsiTheme="majorHAnsi" w:cs="Arial"/>
          <w:spacing w:val="-9"/>
          <w:sz w:val="15"/>
          <w:szCs w:val="15"/>
        </w:rPr>
        <w:t>2</w:t>
      </w:r>
      <w:r w:rsidRPr="00AD2FDC">
        <w:rPr>
          <w:rFonts w:asciiTheme="majorHAnsi" w:eastAsia="Arial" w:hAnsiTheme="majorHAnsi" w:cs="Arial"/>
          <w:sz w:val="15"/>
          <w:szCs w:val="15"/>
        </w:rPr>
        <w:t>:</w:t>
      </w:r>
      <w:r w:rsidRPr="00AD2FDC">
        <w:rPr>
          <w:rFonts w:asciiTheme="majorHAnsi" w:eastAsia="Arial" w:hAnsiTheme="majorHAnsi" w:cs="Arial"/>
          <w:spacing w:val="-8"/>
          <w:sz w:val="15"/>
          <w:szCs w:val="15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5"/>
          <w:szCs w:val="15"/>
        </w:rPr>
        <w:t>I</w:t>
      </w:r>
      <w:r w:rsidRPr="00AD2FDC">
        <w:rPr>
          <w:rFonts w:asciiTheme="majorHAnsi" w:eastAsia="Arial" w:hAnsiTheme="majorHAnsi" w:cs="Arial"/>
          <w:spacing w:val="-5"/>
          <w:sz w:val="15"/>
          <w:szCs w:val="15"/>
        </w:rPr>
        <w:t>nd</w:t>
      </w:r>
      <w:r w:rsidRPr="00AD2FDC">
        <w:rPr>
          <w:rFonts w:asciiTheme="majorHAnsi" w:eastAsia="Arial" w:hAnsiTheme="majorHAnsi" w:cs="Arial"/>
          <w:spacing w:val="-12"/>
          <w:sz w:val="15"/>
          <w:szCs w:val="15"/>
        </w:rPr>
        <w:t>e</w:t>
      </w:r>
      <w:r w:rsidRPr="00AD2FDC">
        <w:rPr>
          <w:rFonts w:asciiTheme="majorHAnsi" w:eastAsia="Arial" w:hAnsiTheme="majorHAnsi" w:cs="Arial"/>
          <w:spacing w:val="-5"/>
          <w:sz w:val="15"/>
          <w:szCs w:val="15"/>
        </w:rPr>
        <w:t>p</w:t>
      </w:r>
      <w:r w:rsidRPr="00AD2FDC">
        <w:rPr>
          <w:rFonts w:asciiTheme="majorHAnsi" w:eastAsia="Arial" w:hAnsiTheme="majorHAnsi" w:cs="Arial"/>
          <w:spacing w:val="-9"/>
          <w:sz w:val="15"/>
          <w:szCs w:val="15"/>
        </w:rPr>
        <w:t>en</w:t>
      </w:r>
      <w:r w:rsidRPr="00AD2FDC">
        <w:rPr>
          <w:rFonts w:asciiTheme="majorHAnsi" w:eastAsia="Arial" w:hAnsiTheme="majorHAnsi" w:cs="Arial"/>
          <w:spacing w:val="-5"/>
          <w:sz w:val="15"/>
          <w:szCs w:val="15"/>
        </w:rPr>
        <w:t>d</w:t>
      </w:r>
      <w:r w:rsidRPr="00AD2FDC">
        <w:rPr>
          <w:rFonts w:asciiTheme="majorHAnsi" w:eastAsia="Arial" w:hAnsiTheme="majorHAnsi" w:cs="Arial"/>
          <w:spacing w:val="-9"/>
          <w:sz w:val="15"/>
          <w:szCs w:val="15"/>
        </w:rPr>
        <w:t>en</w:t>
      </w:r>
      <w:r w:rsidRPr="00AD2FDC">
        <w:rPr>
          <w:rFonts w:asciiTheme="majorHAnsi" w:eastAsia="Arial" w:hAnsiTheme="majorHAnsi" w:cs="Arial"/>
          <w:sz w:val="15"/>
          <w:szCs w:val="15"/>
        </w:rPr>
        <w:t>t</w:t>
      </w:r>
      <w:r w:rsidRPr="00AD2FDC">
        <w:rPr>
          <w:rFonts w:asciiTheme="majorHAnsi" w:eastAsia="Arial" w:hAnsiTheme="majorHAnsi" w:cs="Arial"/>
          <w:spacing w:val="-4"/>
          <w:sz w:val="15"/>
          <w:szCs w:val="15"/>
        </w:rPr>
        <w:t xml:space="preserve"> </w:t>
      </w:r>
      <w:r w:rsidRPr="00AD2FDC">
        <w:rPr>
          <w:rFonts w:asciiTheme="majorHAnsi" w:eastAsia="Arial" w:hAnsiTheme="majorHAnsi" w:cs="Arial"/>
          <w:spacing w:val="-5"/>
          <w:sz w:val="15"/>
          <w:szCs w:val="15"/>
        </w:rPr>
        <w:t>u</w:t>
      </w:r>
      <w:r w:rsidRPr="00AD2FDC">
        <w:rPr>
          <w:rFonts w:asciiTheme="majorHAnsi" w:eastAsia="Arial" w:hAnsiTheme="majorHAnsi" w:cs="Arial"/>
          <w:spacing w:val="-4"/>
          <w:sz w:val="15"/>
          <w:szCs w:val="15"/>
        </w:rPr>
        <w:t>s</w:t>
      </w:r>
      <w:r w:rsidRPr="00AD2FDC">
        <w:rPr>
          <w:rFonts w:asciiTheme="majorHAnsi" w:eastAsia="Arial" w:hAnsiTheme="majorHAnsi" w:cs="Arial"/>
          <w:spacing w:val="-12"/>
          <w:sz w:val="15"/>
          <w:szCs w:val="15"/>
        </w:rPr>
        <w:t>e</w:t>
      </w:r>
      <w:r w:rsidRPr="00AD2FDC">
        <w:rPr>
          <w:rFonts w:asciiTheme="majorHAnsi" w:eastAsia="Arial" w:hAnsiTheme="majorHAnsi" w:cs="Arial"/>
          <w:sz w:val="15"/>
          <w:szCs w:val="15"/>
        </w:rPr>
        <w:t>r</w:t>
      </w:r>
      <w:r w:rsidRPr="00AD2FDC">
        <w:rPr>
          <w:rFonts w:asciiTheme="majorHAnsi" w:eastAsia="Arial" w:hAnsiTheme="majorHAnsi" w:cs="Arial"/>
          <w:spacing w:val="-9"/>
          <w:sz w:val="15"/>
          <w:szCs w:val="15"/>
        </w:rPr>
        <w:t xml:space="preserve"> </w:t>
      </w:r>
      <w:r w:rsidRPr="00AD2FDC">
        <w:rPr>
          <w:rFonts w:asciiTheme="majorHAnsi" w:eastAsia="Arial" w:hAnsiTheme="majorHAnsi" w:cs="Arial"/>
          <w:sz w:val="15"/>
          <w:szCs w:val="15"/>
        </w:rPr>
        <w:t>-</w:t>
      </w:r>
      <w:r w:rsidRPr="00AD2FDC">
        <w:rPr>
          <w:rFonts w:asciiTheme="majorHAnsi" w:eastAsia="Arial" w:hAnsiTheme="majorHAnsi" w:cs="Arial"/>
          <w:spacing w:val="-11"/>
          <w:sz w:val="15"/>
          <w:szCs w:val="15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5"/>
          <w:szCs w:val="15"/>
        </w:rPr>
        <w:t>C</w:t>
      </w:r>
      <w:r w:rsidRPr="00AD2FDC">
        <w:rPr>
          <w:rFonts w:asciiTheme="majorHAnsi" w:eastAsia="Arial" w:hAnsiTheme="majorHAnsi" w:cs="Arial"/>
          <w:spacing w:val="-9"/>
          <w:sz w:val="15"/>
          <w:szCs w:val="15"/>
        </w:rPr>
        <w:t>1</w:t>
      </w:r>
      <w:r w:rsidRPr="00AD2FDC">
        <w:rPr>
          <w:rFonts w:asciiTheme="majorHAnsi" w:eastAsia="Arial" w:hAnsiTheme="majorHAnsi" w:cs="Arial"/>
          <w:spacing w:val="-6"/>
          <w:sz w:val="15"/>
          <w:szCs w:val="15"/>
        </w:rPr>
        <w:t>/</w:t>
      </w:r>
      <w:r w:rsidRPr="00AD2FDC">
        <w:rPr>
          <w:rFonts w:asciiTheme="majorHAnsi" w:eastAsia="Arial" w:hAnsiTheme="majorHAnsi" w:cs="Arial"/>
          <w:sz w:val="15"/>
          <w:szCs w:val="15"/>
        </w:rPr>
        <w:t>2</w:t>
      </w:r>
      <w:r w:rsidRPr="00AD2FDC">
        <w:rPr>
          <w:rFonts w:asciiTheme="majorHAnsi" w:eastAsia="Arial" w:hAnsiTheme="majorHAnsi" w:cs="Arial"/>
          <w:spacing w:val="-11"/>
          <w:sz w:val="15"/>
          <w:szCs w:val="15"/>
        </w:rPr>
        <w:t xml:space="preserve"> </w:t>
      </w:r>
      <w:r w:rsidRPr="00AD2FDC">
        <w:rPr>
          <w:rFonts w:asciiTheme="majorHAnsi" w:eastAsia="Arial" w:hAnsiTheme="majorHAnsi" w:cs="Arial"/>
          <w:spacing w:val="-9"/>
          <w:sz w:val="15"/>
          <w:szCs w:val="15"/>
        </w:rPr>
        <w:t>P</w:t>
      </w:r>
      <w:r w:rsidRPr="00AD2FDC">
        <w:rPr>
          <w:rFonts w:asciiTheme="majorHAnsi" w:eastAsia="Arial" w:hAnsiTheme="majorHAnsi" w:cs="Arial"/>
          <w:spacing w:val="-3"/>
          <w:sz w:val="15"/>
          <w:szCs w:val="15"/>
        </w:rPr>
        <w:t>r</w:t>
      </w:r>
      <w:r w:rsidRPr="00AD2FDC">
        <w:rPr>
          <w:rFonts w:asciiTheme="majorHAnsi" w:eastAsia="Arial" w:hAnsiTheme="majorHAnsi" w:cs="Arial"/>
          <w:spacing w:val="-9"/>
          <w:sz w:val="15"/>
          <w:szCs w:val="15"/>
        </w:rPr>
        <w:t>o</w:t>
      </w:r>
      <w:r w:rsidRPr="00AD2FDC">
        <w:rPr>
          <w:rFonts w:asciiTheme="majorHAnsi" w:eastAsia="Arial" w:hAnsiTheme="majorHAnsi" w:cs="Arial"/>
          <w:spacing w:val="-6"/>
          <w:sz w:val="15"/>
          <w:szCs w:val="15"/>
        </w:rPr>
        <w:t>fi</w:t>
      </w:r>
      <w:r w:rsidRPr="00AD2FDC">
        <w:rPr>
          <w:rFonts w:asciiTheme="majorHAnsi" w:eastAsia="Arial" w:hAnsiTheme="majorHAnsi" w:cs="Arial"/>
          <w:spacing w:val="-8"/>
          <w:sz w:val="15"/>
          <w:szCs w:val="15"/>
        </w:rPr>
        <w:t>c</w:t>
      </w:r>
      <w:r w:rsidRPr="00AD2FDC">
        <w:rPr>
          <w:rFonts w:asciiTheme="majorHAnsi" w:eastAsia="Arial" w:hAnsiTheme="majorHAnsi" w:cs="Arial"/>
          <w:spacing w:val="-2"/>
          <w:sz w:val="15"/>
          <w:szCs w:val="15"/>
        </w:rPr>
        <w:t>i</w:t>
      </w:r>
      <w:r w:rsidRPr="00AD2FDC">
        <w:rPr>
          <w:rFonts w:asciiTheme="majorHAnsi" w:eastAsia="Arial" w:hAnsiTheme="majorHAnsi" w:cs="Arial"/>
          <w:spacing w:val="-12"/>
          <w:sz w:val="15"/>
          <w:szCs w:val="15"/>
        </w:rPr>
        <w:t>e</w:t>
      </w:r>
      <w:r w:rsidRPr="00AD2FDC">
        <w:rPr>
          <w:rFonts w:asciiTheme="majorHAnsi" w:eastAsia="Arial" w:hAnsiTheme="majorHAnsi" w:cs="Arial"/>
          <w:spacing w:val="-9"/>
          <w:sz w:val="15"/>
          <w:szCs w:val="15"/>
        </w:rPr>
        <w:t>n</w:t>
      </w:r>
      <w:r w:rsidRPr="00AD2FDC">
        <w:rPr>
          <w:rFonts w:asciiTheme="majorHAnsi" w:eastAsia="Arial" w:hAnsiTheme="majorHAnsi" w:cs="Arial"/>
          <w:sz w:val="15"/>
          <w:szCs w:val="15"/>
        </w:rPr>
        <w:t>t</w:t>
      </w:r>
      <w:r w:rsidRPr="00AD2FDC">
        <w:rPr>
          <w:rFonts w:asciiTheme="majorHAnsi" w:eastAsia="Arial" w:hAnsiTheme="majorHAnsi" w:cs="Arial"/>
          <w:spacing w:val="-2"/>
          <w:sz w:val="15"/>
          <w:szCs w:val="15"/>
        </w:rPr>
        <w:t xml:space="preserve"> </w:t>
      </w:r>
      <w:r w:rsidRPr="00AD2FDC">
        <w:rPr>
          <w:rFonts w:asciiTheme="majorHAnsi" w:eastAsia="Arial" w:hAnsiTheme="majorHAnsi" w:cs="Arial"/>
          <w:spacing w:val="-9"/>
          <w:w w:val="101"/>
          <w:sz w:val="15"/>
          <w:szCs w:val="15"/>
        </w:rPr>
        <w:t>u</w:t>
      </w:r>
      <w:r w:rsidRPr="00AD2FDC">
        <w:rPr>
          <w:rFonts w:asciiTheme="majorHAnsi" w:eastAsia="Arial" w:hAnsiTheme="majorHAnsi" w:cs="Arial"/>
          <w:spacing w:val="-4"/>
          <w:w w:val="101"/>
          <w:sz w:val="15"/>
          <w:szCs w:val="15"/>
        </w:rPr>
        <w:t>s</w:t>
      </w:r>
      <w:r w:rsidRPr="00AD2FDC">
        <w:rPr>
          <w:rFonts w:asciiTheme="majorHAnsi" w:eastAsia="Arial" w:hAnsiTheme="majorHAnsi" w:cs="Arial"/>
          <w:spacing w:val="-12"/>
          <w:w w:val="101"/>
          <w:sz w:val="15"/>
          <w:szCs w:val="15"/>
        </w:rPr>
        <w:t>e</w:t>
      </w:r>
      <w:r w:rsidRPr="00AD2FDC">
        <w:rPr>
          <w:rFonts w:asciiTheme="majorHAnsi" w:eastAsia="Arial" w:hAnsiTheme="majorHAnsi" w:cs="Arial"/>
          <w:w w:val="101"/>
          <w:sz w:val="15"/>
          <w:szCs w:val="15"/>
        </w:rPr>
        <w:t>r</w:t>
      </w:r>
    </w:p>
    <w:p w14:paraId="230AA5DB" w14:textId="77777777" w:rsidR="008C66AD" w:rsidRPr="00AD2FDC" w:rsidRDefault="009D3C92">
      <w:pPr>
        <w:spacing w:line="160" w:lineRule="exact"/>
        <w:ind w:left="2945"/>
        <w:rPr>
          <w:rFonts w:asciiTheme="majorHAnsi" w:eastAsia="Arial" w:hAnsiTheme="majorHAnsi" w:cs="Arial"/>
          <w:sz w:val="15"/>
          <w:szCs w:val="15"/>
        </w:rPr>
      </w:pPr>
      <w:r w:rsidRPr="00AD2FDC">
        <w:rPr>
          <w:rFonts w:asciiTheme="majorHAnsi" w:eastAsia="Arial" w:hAnsiTheme="majorHAnsi" w:cs="Arial"/>
          <w:spacing w:val="-10"/>
          <w:sz w:val="15"/>
          <w:szCs w:val="15"/>
        </w:rPr>
        <w:t>C</w:t>
      </w:r>
      <w:r w:rsidRPr="00AD2FDC">
        <w:rPr>
          <w:rFonts w:asciiTheme="majorHAnsi" w:eastAsia="Arial" w:hAnsiTheme="majorHAnsi" w:cs="Arial"/>
          <w:spacing w:val="-9"/>
          <w:sz w:val="15"/>
          <w:szCs w:val="15"/>
        </w:rPr>
        <w:t>o</w:t>
      </w:r>
      <w:r w:rsidRPr="00AD2FDC">
        <w:rPr>
          <w:rFonts w:asciiTheme="majorHAnsi" w:eastAsia="Arial" w:hAnsiTheme="majorHAnsi" w:cs="Arial"/>
          <w:spacing w:val="-7"/>
          <w:sz w:val="15"/>
          <w:szCs w:val="15"/>
        </w:rPr>
        <w:t>m</w:t>
      </w:r>
      <w:r w:rsidRPr="00AD2FDC">
        <w:rPr>
          <w:rFonts w:asciiTheme="majorHAnsi" w:eastAsia="Arial" w:hAnsiTheme="majorHAnsi" w:cs="Arial"/>
          <w:spacing w:val="-3"/>
          <w:sz w:val="15"/>
          <w:szCs w:val="15"/>
        </w:rPr>
        <w:t>m</w:t>
      </w:r>
      <w:r w:rsidRPr="00AD2FDC">
        <w:rPr>
          <w:rFonts w:asciiTheme="majorHAnsi" w:eastAsia="Arial" w:hAnsiTheme="majorHAnsi" w:cs="Arial"/>
          <w:spacing w:val="-9"/>
          <w:sz w:val="15"/>
          <w:szCs w:val="15"/>
        </w:rPr>
        <w:t>o</w:t>
      </w:r>
      <w:r w:rsidRPr="00AD2FDC">
        <w:rPr>
          <w:rFonts w:asciiTheme="majorHAnsi" w:eastAsia="Arial" w:hAnsiTheme="majorHAnsi" w:cs="Arial"/>
          <w:sz w:val="15"/>
          <w:szCs w:val="15"/>
        </w:rPr>
        <w:t>n</w:t>
      </w:r>
      <w:r w:rsidRPr="00AD2FDC">
        <w:rPr>
          <w:rFonts w:asciiTheme="majorHAnsi" w:eastAsia="Arial" w:hAnsiTheme="majorHAnsi" w:cs="Arial"/>
          <w:spacing w:val="-8"/>
          <w:sz w:val="15"/>
          <w:szCs w:val="15"/>
        </w:rPr>
        <w:t xml:space="preserve"> </w:t>
      </w:r>
      <w:r w:rsidRPr="00AD2FDC">
        <w:rPr>
          <w:rFonts w:asciiTheme="majorHAnsi" w:eastAsia="Arial" w:hAnsiTheme="majorHAnsi" w:cs="Arial"/>
          <w:spacing w:val="-9"/>
          <w:sz w:val="15"/>
          <w:szCs w:val="15"/>
        </w:rPr>
        <w:t>Eu</w:t>
      </w:r>
      <w:r w:rsidRPr="00AD2FDC">
        <w:rPr>
          <w:rFonts w:asciiTheme="majorHAnsi" w:eastAsia="Arial" w:hAnsiTheme="majorHAnsi" w:cs="Arial"/>
          <w:spacing w:val="-7"/>
          <w:sz w:val="15"/>
          <w:szCs w:val="15"/>
        </w:rPr>
        <w:t>r</w:t>
      </w:r>
      <w:r w:rsidRPr="00AD2FDC">
        <w:rPr>
          <w:rFonts w:asciiTheme="majorHAnsi" w:eastAsia="Arial" w:hAnsiTheme="majorHAnsi" w:cs="Arial"/>
          <w:spacing w:val="-5"/>
          <w:sz w:val="15"/>
          <w:szCs w:val="15"/>
        </w:rPr>
        <w:t>op</w:t>
      </w:r>
      <w:r w:rsidRPr="00AD2FDC">
        <w:rPr>
          <w:rFonts w:asciiTheme="majorHAnsi" w:eastAsia="Arial" w:hAnsiTheme="majorHAnsi" w:cs="Arial"/>
          <w:spacing w:val="-12"/>
          <w:sz w:val="15"/>
          <w:szCs w:val="15"/>
        </w:rPr>
        <w:t>e</w:t>
      </w:r>
      <w:r w:rsidRPr="00AD2FDC">
        <w:rPr>
          <w:rFonts w:asciiTheme="majorHAnsi" w:eastAsia="Arial" w:hAnsiTheme="majorHAnsi" w:cs="Arial"/>
          <w:spacing w:val="-5"/>
          <w:sz w:val="15"/>
          <w:szCs w:val="15"/>
        </w:rPr>
        <w:t>a</w:t>
      </w:r>
      <w:r w:rsidRPr="00AD2FDC">
        <w:rPr>
          <w:rFonts w:asciiTheme="majorHAnsi" w:eastAsia="Arial" w:hAnsiTheme="majorHAnsi" w:cs="Arial"/>
          <w:sz w:val="15"/>
          <w:szCs w:val="15"/>
        </w:rPr>
        <w:t>n</w:t>
      </w:r>
      <w:r w:rsidRPr="00AD2FDC">
        <w:rPr>
          <w:rFonts w:asciiTheme="majorHAnsi" w:eastAsia="Arial" w:hAnsiTheme="majorHAnsi" w:cs="Arial"/>
          <w:spacing w:val="-7"/>
          <w:sz w:val="15"/>
          <w:szCs w:val="15"/>
        </w:rPr>
        <w:t xml:space="preserve"> </w:t>
      </w:r>
      <w:r w:rsidRPr="00AD2FDC">
        <w:rPr>
          <w:rFonts w:asciiTheme="majorHAnsi" w:eastAsia="Arial" w:hAnsiTheme="majorHAnsi" w:cs="Arial"/>
          <w:spacing w:val="-9"/>
          <w:sz w:val="15"/>
          <w:szCs w:val="15"/>
        </w:rPr>
        <w:t>F</w:t>
      </w:r>
      <w:r w:rsidRPr="00AD2FDC">
        <w:rPr>
          <w:rFonts w:asciiTheme="majorHAnsi" w:eastAsia="Arial" w:hAnsiTheme="majorHAnsi" w:cs="Arial"/>
          <w:spacing w:val="-7"/>
          <w:sz w:val="15"/>
          <w:szCs w:val="15"/>
        </w:rPr>
        <w:t>r</w:t>
      </w:r>
      <w:r w:rsidRPr="00AD2FDC">
        <w:rPr>
          <w:rFonts w:asciiTheme="majorHAnsi" w:eastAsia="Arial" w:hAnsiTheme="majorHAnsi" w:cs="Arial"/>
          <w:spacing w:val="-9"/>
          <w:sz w:val="15"/>
          <w:szCs w:val="15"/>
        </w:rPr>
        <w:t>a</w:t>
      </w:r>
      <w:r w:rsidRPr="00AD2FDC">
        <w:rPr>
          <w:rFonts w:asciiTheme="majorHAnsi" w:eastAsia="Arial" w:hAnsiTheme="majorHAnsi" w:cs="Arial"/>
          <w:spacing w:val="-3"/>
          <w:sz w:val="15"/>
          <w:szCs w:val="15"/>
        </w:rPr>
        <w:t>m</w:t>
      </w:r>
      <w:r w:rsidRPr="00AD2FDC">
        <w:rPr>
          <w:rFonts w:asciiTheme="majorHAnsi" w:eastAsia="Arial" w:hAnsiTheme="majorHAnsi" w:cs="Arial"/>
          <w:spacing w:val="-9"/>
          <w:sz w:val="15"/>
          <w:szCs w:val="15"/>
        </w:rPr>
        <w:t>e</w:t>
      </w:r>
      <w:r w:rsidRPr="00AD2FDC">
        <w:rPr>
          <w:rFonts w:asciiTheme="majorHAnsi" w:eastAsia="Arial" w:hAnsiTheme="majorHAnsi" w:cs="Arial"/>
          <w:spacing w:val="-10"/>
          <w:sz w:val="15"/>
          <w:szCs w:val="15"/>
        </w:rPr>
        <w:t>w</w:t>
      </w:r>
      <w:r w:rsidRPr="00AD2FDC">
        <w:rPr>
          <w:rFonts w:asciiTheme="majorHAnsi" w:eastAsia="Arial" w:hAnsiTheme="majorHAnsi" w:cs="Arial"/>
          <w:spacing w:val="-9"/>
          <w:sz w:val="15"/>
          <w:szCs w:val="15"/>
        </w:rPr>
        <w:t>o</w:t>
      </w:r>
      <w:r w:rsidRPr="00AD2FDC">
        <w:rPr>
          <w:rFonts w:asciiTheme="majorHAnsi" w:eastAsia="Arial" w:hAnsiTheme="majorHAnsi" w:cs="Arial"/>
          <w:spacing w:val="-3"/>
          <w:sz w:val="15"/>
          <w:szCs w:val="15"/>
        </w:rPr>
        <w:t>r</w:t>
      </w:r>
      <w:r w:rsidRPr="00AD2FDC">
        <w:rPr>
          <w:rFonts w:asciiTheme="majorHAnsi" w:eastAsia="Arial" w:hAnsiTheme="majorHAnsi" w:cs="Arial"/>
          <w:sz w:val="15"/>
          <w:szCs w:val="15"/>
        </w:rPr>
        <w:t>k</w:t>
      </w:r>
      <w:r w:rsidRPr="00AD2FDC">
        <w:rPr>
          <w:rFonts w:asciiTheme="majorHAnsi" w:eastAsia="Arial" w:hAnsiTheme="majorHAnsi" w:cs="Arial"/>
          <w:spacing w:val="-6"/>
          <w:sz w:val="15"/>
          <w:szCs w:val="15"/>
        </w:rPr>
        <w:t xml:space="preserve"> </w:t>
      </w:r>
      <w:r w:rsidRPr="00AD2FDC">
        <w:rPr>
          <w:rFonts w:asciiTheme="majorHAnsi" w:eastAsia="Arial" w:hAnsiTheme="majorHAnsi" w:cs="Arial"/>
          <w:spacing w:val="-9"/>
          <w:sz w:val="15"/>
          <w:szCs w:val="15"/>
        </w:rPr>
        <w:t>o</w:t>
      </w:r>
      <w:r w:rsidRPr="00AD2FDC">
        <w:rPr>
          <w:rFonts w:asciiTheme="majorHAnsi" w:eastAsia="Arial" w:hAnsiTheme="majorHAnsi" w:cs="Arial"/>
          <w:sz w:val="15"/>
          <w:szCs w:val="15"/>
        </w:rPr>
        <w:t>f</w:t>
      </w:r>
      <w:r w:rsidRPr="00AD2FDC">
        <w:rPr>
          <w:rFonts w:asciiTheme="majorHAnsi" w:eastAsia="Arial" w:hAnsiTheme="majorHAnsi" w:cs="Arial"/>
          <w:spacing w:val="-11"/>
          <w:sz w:val="15"/>
          <w:szCs w:val="15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5"/>
          <w:szCs w:val="15"/>
        </w:rPr>
        <w:t>R</w:t>
      </w:r>
      <w:r w:rsidRPr="00AD2FDC">
        <w:rPr>
          <w:rFonts w:asciiTheme="majorHAnsi" w:eastAsia="Arial" w:hAnsiTheme="majorHAnsi" w:cs="Arial"/>
          <w:spacing w:val="-9"/>
          <w:sz w:val="15"/>
          <w:szCs w:val="15"/>
        </w:rPr>
        <w:t>e</w:t>
      </w:r>
      <w:r w:rsidRPr="00AD2FDC">
        <w:rPr>
          <w:rFonts w:asciiTheme="majorHAnsi" w:eastAsia="Arial" w:hAnsiTheme="majorHAnsi" w:cs="Arial"/>
          <w:spacing w:val="-2"/>
          <w:sz w:val="15"/>
          <w:szCs w:val="15"/>
        </w:rPr>
        <w:t>f</w:t>
      </w:r>
      <w:r w:rsidRPr="00AD2FDC">
        <w:rPr>
          <w:rFonts w:asciiTheme="majorHAnsi" w:eastAsia="Arial" w:hAnsiTheme="majorHAnsi" w:cs="Arial"/>
          <w:spacing w:val="-12"/>
          <w:sz w:val="15"/>
          <w:szCs w:val="15"/>
        </w:rPr>
        <w:t>e</w:t>
      </w:r>
      <w:r w:rsidRPr="00AD2FDC">
        <w:rPr>
          <w:rFonts w:asciiTheme="majorHAnsi" w:eastAsia="Arial" w:hAnsiTheme="majorHAnsi" w:cs="Arial"/>
          <w:spacing w:val="-3"/>
          <w:sz w:val="15"/>
          <w:szCs w:val="15"/>
        </w:rPr>
        <w:t>r</w:t>
      </w:r>
      <w:r w:rsidRPr="00AD2FDC">
        <w:rPr>
          <w:rFonts w:asciiTheme="majorHAnsi" w:eastAsia="Arial" w:hAnsiTheme="majorHAnsi" w:cs="Arial"/>
          <w:spacing w:val="-9"/>
          <w:sz w:val="15"/>
          <w:szCs w:val="15"/>
        </w:rPr>
        <w:t>en</w:t>
      </w:r>
      <w:r w:rsidRPr="00AD2FDC">
        <w:rPr>
          <w:rFonts w:asciiTheme="majorHAnsi" w:eastAsia="Arial" w:hAnsiTheme="majorHAnsi" w:cs="Arial"/>
          <w:spacing w:val="-4"/>
          <w:sz w:val="15"/>
          <w:szCs w:val="15"/>
        </w:rPr>
        <w:t>c</w:t>
      </w:r>
      <w:r w:rsidRPr="00AD2FDC">
        <w:rPr>
          <w:rFonts w:asciiTheme="majorHAnsi" w:eastAsia="Arial" w:hAnsiTheme="majorHAnsi" w:cs="Arial"/>
          <w:sz w:val="15"/>
          <w:szCs w:val="15"/>
        </w:rPr>
        <w:t>e</w:t>
      </w:r>
      <w:r w:rsidRPr="00AD2FDC">
        <w:rPr>
          <w:rFonts w:asciiTheme="majorHAnsi" w:eastAsia="Arial" w:hAnsiTheme="majorHAnsi" w:cs="Arial"/>
          <w:spacing w:val="-11"/>
          <w:sz w:val="15"/>
          <w:szCs w:val="15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5"/>
          <w:szCs w:val="15"/>
        </w:rPr>
        <w:t>f</w:t>
      </w:r>
      <w:r w:rsidRPr="00AD2FDC">
        <w:rPr>
          <w:rFonts w:asciiTheme="majorHAnsi" w:eastAsia="Arial" w:hAnsiTheme="majorHAnsi" w:cs="Arial"/>
          <w:spacing w:val="-9"/>
          <w:sz w:val="15"/>
          <w:szCs w:val="15"/>
        </w:rPr>
        <w:t>o</w:t>
      </w:r>
      <w:r w:rsidRPr="00AD2FDC">
        <w:rPr>
          <w:rFonts w:asciiTheme="majorHAnsi" w:eastAsia="Arial" w:hAnsiTheme="majorHAnsi" w:cs="Arial"/>
          <w:sz w:val="15"/>
          <w:szCs w:val="15"/>
        </w:rPr>
        <w:t>r</w:t>
      </w:r>
      <w:r w:rsidRPr="00AD2FDC">
        <w:rPr>
          <w:rFonts w:asciiTheme="majorHAnsi" w:eastAsia="Arial" w:hAnsiTheme="majorHAnsi" w:cs="Arial"/>
          <w:spacing w:val="-6"/>
          <w:sz w:val="15"/>
          <w:szCs w:val="15"/>
        </w:rPr>
        <w:t xml:space="preserve"> </w:t>
      </w:r>
      <w:r w:rsidRPr="00AD2FDC">
        <w:rPr>
          <w:rFonts w:asciiTheme="majorHAnsi" w:eastAsia="Arial" w:hAnsiTheme="majorHAnsi" w:cs="Arial"/>
          <w:spacing w:val="-9"/>
          <w:w w:val="101"/>
          <w:sz w:val="15"/>
          <w:szCs w:val="15"/>
        </w:rPr>
        <w:t>La</w:t>
      </w:r>
      <w:r w:rsidRPr="00AD2FDC">
        <w:rPr>
          <w:rFonts w:asciiTheme="majorHAnsi" w:eastAsia="Arial" w:hAnsiTheme="majorHAnsi" w:cs="Arial"/>
          <w:spacing w:val="-5"/>
          <w:w w:val="101"/>
          <w:sz w:val="15"/>
          <w:szCs w:val="15"/>
        </w:rPr>
        <w:t>n</w:t>
      </w:r>
      <w:r w:rsidRPr="00AD2FDC">
        <w:rPr>
          <w:rFonts w:asciiTheme="majorHAnsi" w:eastAsia="Arial" w:hAnsiTheme="majorHAnsi" w:cs="Arial"/>
          <w:spacing w:val="-9"/>
          <w:w w:val="101"/>
          <w:sz w:val="15"/>
          <w:szCs w:val="15"/>
        </w:rPr>
        <w:t>gu</w:t>
      </w:r>
      <w:r w:rsidRPr="00AD2FDC">
        <w:rPr>
          <w:rFonts w:asciiTheme="majorHAnsi" w:eastAsia="Arial" w:hAnsiTheme="majorHAnsi" w:cs="Arial"/>
          <w:spacing w:val="-5"/>
          <w:w w:val="101"/>
          <w:sz w:val="15"/>
          <w:szCs w:val="15"/>
        </w:rPr>
        <w:t>ag</w:t>
      </w:r>
      <w:r w:rsidRPr="00AD2FDC">
        <w:rPr>
          <w:rFonts w:asciiTheme="majorHAnsi" w:eastAsia="Arial" w:hAnsiTheme="majorHAnsi" w:cs="Arial"/>
          <w:spacing w:val="-12"/>
          <w:w w:val="101"/>
          <w:sz w:val="15"/>
          <w:szCs w:val="15"/>
        </w:rPr>
        <w:t>e</w:t>
      </w:r>
      <w:r w:rsidRPr="00AD2FDC">
        <w:rPr>
          <w:rFonts w:asciiTheme="majorHAnsi" w:eastAsia="Arial" w:hAnsiTheme="majorHAnsi" w:cs="Arial"/>
          <w:w w:val="101"/>
          <w:sz w:val="15"/>
          <w:szCs w:val="15"/>
        </w:rPr>
        <w:t>s</w:t>
      </w:r>
    </w:p>
    <w:p w14:paraId="6A898E9C" w14:textId="77777777" w:rsidR="008C66AD" w:rsidRPr="00AD2FDC" w:rsidRDefault="008C66AD">
      <w:pPr>
        <w:spacing w:before="10" w:line="140" w:lineRule="exact"/>
        <w:rPr>
          <w:rFonts w:asciiTheme="majorHAnsi" w:hAnsiTheme="majorHAnsi"/>
          <w:sz w:val="14"/>
          <w:szCs w:val="14"/>
        </w:rPr>
      </w:pPr>
    </w:p>
    <w:p w14:paraId="3A30DE86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7FD58B13" w14:textId="77777777" w:rsidR="008C66AD" w:rsidRPr="00AD2FDC" w:rsidRDefault="009D3C92">
      <w:pPr>
        <w:spacing w:before="41"/>
        <w:ind w:left="109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s    </w:t>
      </w:r>
      <w:r w:rsidRPr="00AD2FDC">
        <w:rPr>
          <w:rFonts w:asciiTheme="majorHAnsi" w:eastAsia="Arial" w:hAnsiTheme="majorHAnsi" w:cs="Arial"/>
          <w:spacing w:val="2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13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an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ab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ar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ie</w:t>
      </w:r>
      <w:r w:rsidRPr="00AD2FDC">
        <w:rPr>
          <w:rFonts w:asciiTheme="majorHAnsi" w:eastAsia="Arial" w:hAnsiTheme="majorHAnsi" w:cs="Arial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</w:p>
    <w:p w14:paraId="3E455449" w14:textId="77777777" w:rsidR="008C66AD" w:rsidRPr="00AD2FDC" w:rsidRDefault="008C66AD">
      <w:pPr>
        <w:spacing w:before="1" w:line="160" w:lineRule="exact"/>
        <w:rPr>
          <w:rFonts w:asciiTheme="majorHAnsi" w:hAnsiTheme="majorHAnsi"/>
          <w:sz w:val="16"/>
          <w:szCs w:val="16"/>
        </w:rPr>
      </w:pPr>
    </w:p>
    <w:p w14:paraId="04BF3C14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377090A6" w14:textId="77777777" w:rsidR="008C66AD" w:rsidRPr="00AD2FDC" w:rsidRDefault="009D3C92">
      <w:pPr>
        <w:ind w:left="228"/>
        <w:rPr>
          <w:rFonts w:asciiTheme="majorHAnsi" w:eastAsia="Arial" w:hAnsiTheme="majorHAnsi" w:cs="Arial"/>
          <w:sz w:val="18"/>
          <w:szCs w:val="18"/>
        </w:rPr>
        <w:sectPr w:rsidR="008C66AD" w:rsidRPr="00AD2FDC">
          <w:pgSz w:w="11920" w:h="16840"/>
          <w:pgMar w:top="1300" w:right="560" w:bottom="280" w:left="740" w:header="850" w:footer="566" w:gutter="0"/>
          <w:cols w:space="720"/>
        </w:sectPr>
      </w:pPr>
      <w:r w:rsidRPr="00AD2FDC">
        <w:rPr>
          <w:rFonts w:asciiTheme="majorHAnsi" w:eastAsia="Arial" w:hAnsiTheme="majorHAnsi" w:cs="Arial"/>
          <w:spacing w:val="-8"/>
          <w:position w:val="-2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position w:val="-2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position w:val="-2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position w:val="-2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position w:val="-2"/>
          <w:sz w:val="18"/>
          <w:szCs w:val="18"/>
        </w:rPr>
        <w:t>ni</w:t>
      </w:r>
      <w:r w:rsidRPr="00AD2FDC">
        <w:rPr>
          <w:rFonts w:asciiTheme="majorHAnsi" w:eastAsia="Arial" w:hAnsiTheme="majorHAnsi" w:cs="Arial"/>
          <w:spacing w:val="-2"/>
          <w:position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position w:val="-2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position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position w:val="-2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position w:val="-2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position w:val="-2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position w:val="-2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position w:val="-2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position w:val="-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position w:val="-2"/>
          <w:sz w:val="18"/>
          <w:szCs w:val="18"/>
        </w:rPr>
        <w:t>/</w:t>
      </w:r>
      <w:r w:rsidRPr="00AD2FDC">
        <w:rPr>
          <w:rFonts w:asciiTheme="majorHAnsi" w:eastAsia="Arial" w:hAnsiTheme="majorHAnsi" w:cs="Arial"/>
          <w:spacing w:val="-12"/>
          <w:position w:val="-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position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position w:val="-2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position w:val="-2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position w:val="-2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position w:val="-2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position w:val="-2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position w:val="-2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position w:val="-2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position w:val="-2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position w:val="-2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position w:val="-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position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0"/>
          <w:position w:val="-2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pacing w:val="-4"/>
          <w:position w:val="-2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position w:val="-2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position w:val="-2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position w:val="-2"/>
          <w:sz w:val="18"/>
          <w:szCs w:val="18"/>
        </w:rPr>
        <w:t xml:space="preserve">s    </w:t>
      </w:r>
      <w:r w:rsidRPr="00AD2FDC">
        <w:rPr>
          <w:rFonts w:asciiTheme="majorHAnsi" w:eastAsia="Arial" w:hAnsiTheme="majorHAnsi" w:cs="Arial"/>
          <w:spacing w:val="30"/>
          <w:position w:val="-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13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ea</w:t>
      </w:r>
      <w:r w:rsidRPr="00AD2FDC">
        <w:rPr>
          <w:rFonts w:asciiTheme="majorHAnsi" w:eastAsia="Arial" w:hAnsiTheme="majorHAnsi" w:cs="Arial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13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(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ib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7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z w:val="18"/>
          <w:szCs w:val="18"/>
        </w:rPr>
        <w:t>5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)</w:t>
      </w:r>
    </w:p>
    <w:p w14:paraId="746A11C9" w14:textId="77777777" w:rsidR="008C66AD" w:rsidRPr="00AD2FDC" w:rsidRDefault="008C66AD">
      <w:pPr>
        <w:spacing w:before="2" w:line="120" w:lineRule="exact"/>
        <w:rPr>
          <w:rFonts w:asciiTheme="majorHAnsi" w:hAnsiTheme="majorHAnsi"/>
          <w:sz w:val="13"/>
          <w:szCs w:val="13"/>
        </w:rPr>
      </w:pPr>
    </w:p>
    <w:p w14:paraId="243931ED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413D05C6" w14:textId="77777777" w:rsidR="008C66AD" w:rsidRPr="00AD2FDC" w:rsidRDefault="009D3C92">
      <w:pPr>
        <w:spacing w:before="37" w:line="200" w:lineRule="exact"/>
        <w:ind w:left="1432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J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position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position w:val="-1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0"/>
          <w:position w:val="-1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ll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>s</w:t>
      </w:r>
    </w:p>
    <w:p w14:paraId="5D134B01" w14:textId="77777777" w:rsidR="008C66AD" w:rsidRPr="00AD2FDC" w:rsidRDefault="008C66AD">
      <w:pPr>
        <w:spacing w:line="280" w:lineRule="exact"/>
        <w:rPr>
          <w:rFonts w:asciiTheme="majorHAnsi" w:hAnsiTheme="majorHAnsi"/>
          <w:sz w:val="28"/>
          <w:szCs w:val="28"/>
        </w:rPr>
      </w:pPr>
    </w:p>
    <w:p w14:paraId="4831498B" w14:textId="77777777" w:rsidR="008C66AD" w:rsidRPr="00AD2FDC" w:rsidRDefault="009D3C92">
      <w:pPr>
        <w:spacing w:before="37"/>
        <w:ind w:left="3912" w:right="3917"/>
        <w:jc w:val="center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INI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NC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</w:p>
    <w:p w14:paraId="25DF2DB8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7DE9A59C" w14:textId="77777777" w:rsidR="008C66AD" w:rsidRPr="00AD2FDC" w:rsidRDefault="008C66AD">
      <w:pPr>
        <w:spacing w:before="13" w:line="200" w:lineRule="exact"/>
        <w:rPr>
          <w:rFonts w:asciiTheme="majorHAnsi" w:hAnsiTheme="majorHAnsi"/>
        </w:rPr>
      </w:pPr>
    </w:p>
    <w:p w14:paraId="0783539A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x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z w:val="18"/>
          <w:szCs w:val="18"/>
        </w:rPr>
        <w:t>&amp;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s/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og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on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in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in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z w:val="18"/>
          <w:szCs w:val="18"/>
        </w:rPr>
        <w:t>a</w:t>
      </w:r>
    </w:p>
    <w:p w14:paraId="542AED39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0DDB78FB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</w:p>
    <w:p w14:paraId="37BCDD6C" w14:textId="77777777" w:rsidR="008C66AD" w:rsidRPr="00AD2FDC" w:rsidRDefault="008C66AD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63874077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;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</w:p>
    <w:p w14:paraId="56C0F2F7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4335D07C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</w:p>
    <w:p w14:paraId="028C0E53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520E417F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</w:p>
    <w:p w14:paraId="07F37996" w14:textId="77777777" w:rsidR="008C66AD" w:rsidRPr="00AD2FDC" w:rsidRDefault="008C66AD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228C2ECF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z w:val="18"/>
          <w:szCs w:val="18"/>
        </w:rPr>
        <w:t>a</w:t>
      </w:r>
    </w:p>
    <w:p w14:paraId="76EC8154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6A2A7451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</w:p>
    <w:p w14:paraId="79BD2A8D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69166F56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io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q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</w:p>
    <w:p w14:paraId="1CBA29DC" w14:textId="77777777" w:rsidR="008C66AD" w:rsidRPr="00AD2FDC" w:rsidRDefault="008C66AD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2CE49AD0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in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3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le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</w:p>
    <w:p w14:paraId="5913F8C0" w14:textId="77777777" w:rsidR="008C66AD" w:rsidRPr="00AD2FDC" w:rsidRDefault="008C66AD">
      <w:pPr>
        <w:spacing w:before="6" w:line="100" w:lineRule="exact"/>
        <w:rPr>
          <w:rFonts w:asciiTheme="majorHAnsi" w:hAnsiTheme="majorHAnsi"/>
          <w:sz w:val="10"/>
          <w:szCs w:val="10"/>
        </w:rPr>
      </w:pPr>
    </w:p>
    <w:p w14:paraId="6E3AB9C2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in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3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on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</w:p>
    <w:p w14:paraId="5DF549C6" w14:textId="77777777" w:rsidR="008C66AD" w:rsidRPr="00AD2FDC" w:rsidRDefault="008C66AD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261C2C57" w14:textId="77777777" w:rsidR="008C66AD" w:rsidRPr="00AD2FDC" w:rsidRDefault="009D3C92">
      <w:pPr>
        <w:tabs>
          <w:tab w:val="left" w:pos="820"/>
        </w:tabs>
        <w:spacing w:line="361" w:lineRule="auto"/>
        <w:ind w:left="833" w:right="460" w:hanging="360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z w:val="18"/>
          <w:szCs w:val="18"/>
        </w:rPr>
        <w:tab/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b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q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r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</w:p>
    <w:p w14:paraId="21DDBF4D" w14:textId="77777777" w:rsidR="008C66AD" w:rsidRPr="00AD2FDC" w:rsidRDefault="009D3C92">
      <w:pPr>
        <w:spacing w:before="3"/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in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ug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5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</w:p>
    <w:p w14:paraId="5300C191" w14:textId="77777777" w:rsidR="008C66AD" w:rsidRPr="00AD2FDC" w:rsidRDefault="008C66AD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5F0EB449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x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ad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ou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q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</w:p>
    <w:p w14:paraId="522741D7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4715AF78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in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</w:p>
    <w:p w14:paraId="25F96AAF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6C7E781D" w14:textId="77777777" w:rsidR="008C66AD" w:rsidRPr="00AD2FDC" w:rsidRDefault="009D3C92">
      <w:pPr>
        <w:tabs>
          <w:tab w:val="left" w:pos="820"/>
        </w:tabs>
        <w:spacing w:line="357" w:lineRule="auto"/>
        <w:ind w:left="833" w:right="649" w:hanging="360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z w:val="18"/>
          <w:szCs w:val="18"/>
        </w:rPr>
        <w:tab/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3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5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ja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l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sk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</w:p>
    <w:p w14:paraId="4AD2E7BF" w14:textId="77777777" w:rsidR="008C66AD" w:rsidRPr="00AD2FDC" w:rsidRDefault="009D3C92">
      <w:pPr>
        <w:spacing w:before="6"/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7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j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</w:p>
    <w:p w14:paraId="181163EE" w14:textId="77777777" w:rsidR="008C66AD" w:rsidRPr="00AD2FDC" w:rsidRDefault="008C66AD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6E335742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</w:p>
    <w:p w14:paraId="42A768DA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2B6E4000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</w:p>
    <w:p w14:paraId="3F99FA72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1129B4F8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</w:p>
    <w:p w14:paraId="08104180" w14:textId="77777777" w:rsidR="008C66AD" w:rsidRPr="00AD2FDC" w:rsidRDefault="008C66AD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72AD6FD6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nu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pa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</w:p>
    <w:p w14:paraId="02A8689F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11C24341" w14:textId="77777777" w:rsidR="008C66AD" w:rsidRPr="00AD2FDC" w:rsidRDefault="008C66AD">
      <w:pPr>
        <w:spacing w:before="13" w:line="200" w:lineRule="exact"/>
        <w:rPr>
          <w:rFonts w:asciiTheme="majorHAnsi" w:hAnsiTheme="majorHAnsi"/>
        </w:rPr>
      </w:pPr>
    </w:p>
    <w:p w14:paraId="649ABD86" w14:textId="77777777" w:rsidR="008C66AD" w:rsidRPr="00AD2FDC" w:rsidRDefault="009D3C92">
      <w:pPr>
        <w:ind w:left="2464" w:right="2464"/>
        <w:jc w:val="center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NCI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2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3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VE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</w:p>
    <w:p w14:paraId="1F65B544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1BE7C7A6" w14:textId="77777777" w:rsidR="008C66AD" w:rsidRPr="00AD2FDC" w:rsidRDefault="008C66AD">
      <w:pPr>
        <w:spacing w:before="18" w:line="200" w:lineRule="exact"/>
        <w:rPr>
          <w:rFonts w:asciiTheme="majorHAnsi" w:hAnsiTheme="majorHAnsi"/>
        </w:rPr>
      </w:pPr>
    </w:p>
    <w:p w14:paraId="25E2EBE5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al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ad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re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</w:p>
    <w:p w14:paraId="0D8079B3" w14:textId="77777777" w:rsidR="008C66AD" w:rsidRPr="00AD2FDC" w:rsidRDefault="008C66AD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14C982C6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3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uid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</w:p>
    <w:p w14:paraId="11AAA8FE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5B21E18D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7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j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3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cs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</w:p>
    <w:p w14:paraId="3DD6D0CA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7514A4CE" w14:textId="77777777" w:rsidR="008C66AD" w:rsidRPr="00AD2FDC" w:rsidRDefault="008C66AD">
      <w:pPr>
        <w:spacing w:before="13" w:line="200" w:lineRule="exact"/>
        <w:rPr>
          <w:rFonts w:asciiTheme="majorHAnsi" w:hAnsiTheme="majorHAnsi"/>
        </w:rPr>
      </w:pPr>
    </w:p>
    <w:p w14:paraId="3403615B" w14:textId="77777777" w:rsidR="008C66AD" w:rsidRPr="00AD2FDC" w:rsidRDefault="009D3C92">
      <w:pPr>
        <w:ind w:left="3696" w:right="3697"/>
        <w:jc w:val="center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>X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INI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NC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</w:p>
    <w:p w14:paraId="00BAB6E8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16078367" w14:textId="77777777" w:rsidR="008C66AD" w:rsidRPr="00AD2FDC" w:rsidRDefault="008C66AD">
      <w:pPr>
        <w:spacing w:before="13" w:line="200" w:lineRule="exact"/>
        <w:rPr>
          <w:rFonts w:asciiTheme="majorHAnsi" w:hAnsiTheme="majorHAnsi"/>
        </w:rPr>
      </w:pPr>
    </w:p>
    <w:p w14:paraId="3948C4D6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j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</w:p>
    <w:p w14:paraId="37B4107C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11E932D3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q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re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ja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</w:p>
    <w:p w14:paraId="3A4F90F5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1978EBB6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Ad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og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ug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</w:p>
    <w:p w14:paraId="4EF75D63" w14:textId="77777777" w:rsidR="008C66AD" w:rsidRPr="00AD2FDC" w:rsidRDefault="008C66AD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02C6889E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z w:val="18"/>
          <w:szCs w:val="18"/>
        </w:rPr>
        <w:t>J</w:t>
      </w:r>
    </w:p>
    <w:p w14:paraId="1573CD39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1694C38D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</w:p>
    <w:p w14:paraId="641EB969" w14:textId="77777777" w:rsidR="008C66AD" w:rsidRPr="00AD2FDC" w:rsidRDefault="008C66AD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09BBCC09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  <w:sectPr w:rsidR="008C66AD" w:rsidRPr="00AD2FDC">
          <w:pgSz w:w="11920" w:h="16840"/>
          <w:pgMar w:top="1300" w:right="560" w:bottom="280" w:left="740" w:header="850" w:footer="566" w:gutter="0"/>
          <w:cols w:space="720"/>
        </w:sect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3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</w:p>
    <w:p w14:paraId="048F3569" w14:textId="77777777" w:rsidR="008C66AD" w:rsidRPr="00AD2FDC" w:rsidRDefault="008C66AD">
      <w:pPr>
        <w:spacing w:before="20" w:line="280" w:lineRule="exact"/>
        <w:rPr>
          <w:rFonts w:asciiTheme="majorHAnsi" w:hAnsiTheme="majorHAnsi"/>
          <w:sz w:val="28"/>
          <w:szCs w:val="28"/>
        </w:rPr>
      </w:pPr>
    </w:p>
    <w:p w14:paraId="0500C335" w14:textId="77777777" w:rsidR="008C66AD" w:rsidRPr="00AD2FDC" w:rsidRDefault="009D3C92">
      <w:pPr>
        <w:spacing w:before="37"/>
        <w:ind w:left="1948" w:right="1954"/>
        <w:jc w:val="center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20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NC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3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NC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2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0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VE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</w:p>
    <w:p w14:paraId="094D755D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7B9C3198" w14:textId="77777777" w:rsidR="008C66AD" w:rsidRPr="00AD2FDC" w:rsidRDefault="008C66AD">
      <w:pPr>
        <w:spacing w:before="13" w:line="200" w:lineRule="exact"/>
        <w:rPr>
          <w:rFonts w:asciiTheme="majorHAnsi" w:hAnsiTheme="majorHAnsi"/>
        </w:rPr>
      </w:pPr>
    </w:p>
    <w:p w14:paraId="322798FE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al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re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</w:p>
    <w:p w14:paraId="34251D05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0ED70D01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3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</w:p>
    <w:p w14:paraId="6B1A9E13" w14:textId="77777777" w:rsidR="008C66AD" w:rsidRPr="00AD2FDC" w:rsidRDefault="008C66AD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772F4060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t/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</w:p>
    <w:p w14:paraId="6AC59E48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3A56104A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al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/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/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</w:p>
    <w:p w14:paraId="12BBC286" w14:textId="77777777" w:rsidR="008C66AD" w:rsidRPr="00AD2FDC" w:rsidRDefault="008C66AD">
      <w:pPr>
        <w:spacing w:before="6" w:line="100" w:lineRule="exact"/>
        <w:rPr>
          <w:rFonts w:asciiTheme="majorHAnsi" w:hAnsiTheme="majorHAnsi"/>
          <w:sz w:val="10"/>
          <w:szCs w:val="10"/>
        </w:rPr>
      </w:pPr>
    </w:p>
    <w:p w14:paraId="482247C6" w14:textId="77777777" w:rsidR="008C66AD" w:rsidRPr="00AD2FDC" w:rsidRDefault="009D3C92">
      <w:pPr>
        <w:tabs>
          <w:tab w:val="left" w:pos="820"/>
        </w:tabs>
        <w:spacing w:line="357" w:lineRule="auto"/>
        <w:ind w:left="833" w:right="287" w:hanging="360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z w:val="18"/>
          <w:szCs w:val="18"/>
        </w:rPr>
        <w:tab/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i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1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,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</w:p>
    <w:p w14:paraId="66286080" w14:textId="77777777" w:rsidR="008C66AD" w:rsidRPr="00AD2FDC" w:rsidRDefault="009D3C92">
      <w:pPr>
        <w:spacing w:before="7"/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ng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/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/c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op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</w:p>
    <w:p w14:paraId="360B0C15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60DB4596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/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3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in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/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</w:p>
    <w:p w14:paraId="57098207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22CE2E05" w14:textId="77777777" w:rsidR="008C66AD" w:rsidRPr="00AD2FDC" w:rsidRDefault="008C66AD">
      <w:pPr>
        <w:spacing w:before="13" w:line="200" w:lineRule="exact"/>
        <w:rPr>
          <w:rFonts w:asciiTheme="majorHAnsi" w:hAnsiTheme="majorHAnsi"/>
        </w:rPr>
      </w:pPr>
    </w:p>
    <w:p w14:paraId="5AC849BC" w14:textId="77777777" w:rsidR="008C66AD" w:rsidRPr="00AD2FDC" w:rsidRDefault="009D3C92">
      <w:pPr>
        <w:ind w:left="2997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NC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RC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2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CR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3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</w:p>
    <w:p w14:paraId="50C19BEB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2E87726B" w14:textId="77777777" w:rsidR="008C66AD" w:rsidRPr="00AD2FDC" w:rsidRDefault="008C66AD">
      <w:pPr>
        <w:spacing w:before="13" w:line="200" w:lineRule="exact"/>
        <w:rPr>
          <w:rFonts w:asciiTheme="majorHAnsi" w:hAnsiTheme="majorHAnsi"/>
        </w:rPr>
      </w:pPr>
    </w:p>
    <w:p w14:paraId="1D3D49DE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q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</w:p>
    <w:p w14:paraId="534778B4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77EE6DED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pa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3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j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al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</w:p>
    <w:p w14:paraId="10FC0374" w14:textId="77777777" w:rsidR="008C66AD" w:rsidRPr="00AD2FDC" w:rsidRDefault="008C66AD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2F1D316A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q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</w:p>
    <w:p w14:paraId="0DFD72CC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4F29B3EE" w14:textId="77777777" w:rsidR="008C66AD" w:rsidRPr="00AD2FDC" w:rsidRDefault="009D3C92">
      <w:pPr>
        <w:ind w:left="47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re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</w:p>
    <w:p w14:paraId="0DE897AB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2F0F254F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7317054A" w14:textId="77777777" w:rsidR="008C66AD" w:rsidRPr="00AD2FDC" w:rsidRDefault="008C66AD">
      <w:pPr>
        <w:spacing w:before="9" w:line="280" w:lineRule="exact"/>
        <w:rPr>
          <w:rFonts w:asciiTheme="majorHAnsi" w:hAnsiTheme="majorHAnsi"/>
          <w:sz w:val="28"/>
          <w:szCs w:val="28"/>
        </w:rPr>
      </w:pPr>
    </w:p>
    <w:p w14:paraId="5532CD8F" w14:textId="77777777" w:rsidR="008C66AD" w:rsidRPr="00AD2FDC" w:rsidRDefault="009D3C92">
      <w:pPr>
        <w:ind w:left="1524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ll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s    </w:t>
      </w:r>
      <w:r w:rsidRPr="00AD2FDC">
        <w:rPr>
          <w:rFonts w:asciiTheme="majorHAnsi" w:eastAsia="Arial" w:hAnsiTheme="majorHAnsi" w:cs="Arial"/>
          <w:spacing w:val="3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de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3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OS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</w:p>
    <w:p w14:paraId="1904D386" w14:textId="77777777" w:rsidR="008C66AD" w:rsidRPr="00AD2FDC" w:rsidRDefault="008C66AD">
      <w:pPr>
        <w:spacing w:before="10" w:line="180" w:lineRule="exact"/>
        <w:rPr>
          <w:rFonts w:asciiTheme="majorHAnsi" w:hAnsiTheme="majorHAnsi"/>
          <w:sz w:val="18"/>
          <w:szCs w:val="18"/>
        </w:rPr>
      </w:pPr>
    </w:p>
    <w:p w14:paraId="693376B9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765E7623" w14:textId="77777777" w:rsidR="008C66AD" w:rsidRPr="00AD2FDC" w:rsidRDefault="009D3C92">
      <w:pPr>
        <w:ind w:left="184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s    </w:t>
      </w:r>
      <w:r w:rsidRPr="00AD2FDC">
        <w:rPr>
          <w:rFonts w:asciiTheme="majorHAnsi" w:eastAsia="Arial" w:hAnsiTheme="majorHAnsi" w:cs="Arial"/>
          <w:spacing w:val="2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ll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no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one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x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q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ed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</w:p>
    <w:p w14:paraId="20E7223D" w14:textId="77777777" w:rsidR="008C66AD" w:rsidRPr="00AD2FDC" w:rsidRDefault="009D3C92">
      <w:pPr>
        <w:spacing w:line="200" w:lineRule="exact"/>
        <w:ind w:left="2911" w:right="6924"/>
        <w:jc w:val="center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x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:</w:t>
      </w:r>
    </w:p>
    <w:p w14:paraId="5E194C02" w14:textId="77777777" w:rsidR="008C66AD" w:rsidRPr="00AD2FDC" w:rsidRDefault="009D3C92">
      <w:pPr>
        <w:spacing w:before="3"/>
        <w:ind w:left="2909" w:right="6814"/>
        <w:jc w:val="center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Segoe UI" w:hAnsiTheme="majorHAnsi" w:cs="Segoe UI"/>
          <w:sz w:val="18"/>
          <w:szCs w:val="18"/>
        </w:rPr>
        <w:t>▪</w:t>
      </w:r>
      <w:r w:rsidRPr="00AD2FDC">
        <w:rPr>
          <w:rFonts w:asciiTheme="majorHAnsi" w:eastAsia="Segoe UI" w:hAnsiTheme="majorHAnsi" w:cs="Segoe UI"/>
          <w:spacing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</w:p>
    <w:p w14:paraId="0B85DE5E" w14:textId="77777777" w:rsidR="008C66AD" w:rsidRPr="00AD2FDC" w:rsidRDefault="008C66AD">
      <w:pPr>
        <w:spacing w:before="8" w:line="160" w:lineRule="exact"/>
        <w:rPr>
          <w:rFonts w:asciiTheme="majorHAnsi" w:hAnsiTheme="majorHAnsi"/>
          <w:sz w:val="17"/>
          <w:szCs w:val="17"/>
        </w:rPr>
      </w:pPr>
    </w:p>
    <w:p w14:paraId="29B0765F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71B9D328" w14:textId="77777777" w:rsidR="008C66AD" w:rsidRPr="00AD2FDC" w:rsidRDefault="009D3C92">
      <w:pPr>
        <w:ind w:left="1584"/>
        <w:rPr>
          <w:rFonts w:asciiTheme="majorHAnsi" w:eastAsia="Arial" w:hAnsiTheme="majorHAnsi" w:cs="Arial"/>
          <w:sz w:val="18"/>
          <w:szCs w:val="18"/>
        </w:rPr>
        <w:sectPr w:rsidR="008C66AD" w:rsidRPr="00AD2FDC">
          <w:pgSz w:w="11920" w:h="16840"/>
          <w:pgMar w:top="1300" w:right="560" w:bottom="280" w:left="740" w:header="850" w:footer="566" w:gutter="0"/>
          <w:cols w:space="720"/>
        </w:sectPr>
      </w:pP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in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e    </w:t>
      </w:r>
      <w:r w:rsidRPr="00AD2FDC">
        <w:rPr>
          <w:rFonts w:asciiTheme="majorHAnsi" w:eastAsia="Arial" w:hAnsiTheme="majorHAnsi" w:cs="Arial"/>
          <w:spacing w:val="27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z w:val="18"/>
          <w:szCs w:val="18"/>
        </w:rPr>
        <w:t>B</w:t>
      </w:r>
    </w:p>
    <w:p w14:paraId="00E68BAA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27889C0D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3ED76768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68A6C719" w14:textId="77777777" w:rsidR="008C66AD" w:rsidRPr="00AD2FDC" w:rsidRDefault="008C66AD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61310929" w14:textId="77777777" w:rsidR="008C66AD" w:rsidRPr="00AD2FDC" w:rsidRDefault="009D3C92">
      <w:pPr>
        <w:spacing w:before="37" w:line="200" w:lineRule="exact"/>
        <w:ind w:left="42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hAnsiTheme="majorHAnsi"/>
        </w:rPr>
        <w:pict w14:anchorId="016DCD2F">
          <v:shape id="_x0000_s1026" type="#_x0000_t75" style="position:absolute;left:0;text-align:left;margin-left:184.2pt;margin-top:1.85pt;width:377pt;height:7.2pt;z-index:-1082;mso-position-horizontal-relative:page">
            <v:imagedata r:id="rId17" o:title=""/>
            <w10:wrap anchorx="page"/>
          </v:shape>
        </w:pic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DD</w:t>
      </w:r>
      <w:r w:rsidRPr="00AD2FDC">
        <w:rPr>
          <w:rFonts w:asciiTheme="majorHAnsi" w:eastAsia="Arial" w:hAnsiTheme="majorHAnsi" w:cs="Arial"/>
          <w:spacing w:val="-10"/>
          <w:position w:val="-1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position w:val="-1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0"/>
          <w:position w:val="-1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position w:val="-1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8"/>
          <w:position w:val="-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INF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0"/>
          <w:position w:val="-1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20"/>
          <w:position w:val="-1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position w:val="-1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6"/>
          <w:position w:val="-1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position w:val="-1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position w:val="-1"/>
          <w:sz w:val="18"/>
          <w:szCs w:val="18"/>
        </w:rPr>
        <w:t>N</w:t>
      </w:r>
    </w:p>
    <w:p w14:paraId="31394622" w14:textId="77777777" w:rsidR="008C66AD" w:rsidRPr="00AD2FDC" w:rsidRDefault="008C66AD">
      <w:pPr>
        <w:spacing w:before="8" w:line="200" w:lineRule="exact"/>
        <w:rPr>
          <w:rFonts w:asciiTheme="majorHAnsi" w:hAnsiTheme="majorHAnsi"/>
        </w:rPr>
      </w:pPr>
    </w:p>
    <w:p w14:paraId="7D4450D4" w14:textId="77777777" w:rsidR="008C66AD" w:rsidRPr="00AD2FDC" w:rsidRDefault="009D3C92">
      <w:pPr>
        <w:spacing w:before="41"/>
        <w:ind w:left="1731" w:right="1169"/>
        <w:jc w:val="center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           </w:t>
      </w:r>
      <w:r w:rsidRPr="00AD2FDC">
        <w:rPr>
          <w:rFonts w:asciiTheme="majorHAnsi" w:eastAsia="Arial" w:hAnsiTheme="majorHAnsi" w:cs="Arial"/>
          <w:spacing w:val="4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4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26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°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7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/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20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pp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7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8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/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9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“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ap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nu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z w:val="18"/>
          <w:szCs w:val="18"/>
        </w:rPr>
        <w:t>”</w:t>
      </w:r>
    </w:p>
    <w:p w14:paraId="40DDC3FC" w14:textId="77777777" w:rsidR="008C66AD" w:rsidRPr="00AD2FDC" w:rsidRDefault="008C66AD">
      <w:pPr>
        <w:spacing w:before="3" w:line="120" w:lineRule="exact"/>
        <w:rPr>
          <w:rFonts w:asciiTheme="majorHAnsi" w:hAnsiTheme="majorHAnsi"/>
          <w:sz w:val="13"/>
          <w:szCs w:val="13"/>
        </w:rPr>
      </w:pPr>
    </w:p>
    <w:p w14:paraId="16B474D7" w14:textId="77777777" w:rsidR="008C66AD" w:rsidRPr="00AD2FDC" w:rsidRDefault="009D3C92">
      <w:pPr>
        <w:tabs>
          <w:tab w:val="left" w:pos="3640"/>
        </w:tabs>
        <w:spacing w:line="357" w:lineRule="auto"/>
        <w:ind w:left="3665" w:right="914" w:hanging="360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z w:val="18"/>
          <w:szCs w:val="18"/>
        </w:rPr>
        <w:tab/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4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26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°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7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3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/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20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7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6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/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7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“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“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f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s.</w:t>
      </w:r>
      <w:r w:rsidRPr="00AD2FDC">
        <w:rPr>
          <w:rFonts w:asciiTheme="majorHAnsi" w:eastAsia="Arial" w:hAnsiTheme="majorHAnsi" w:cs="Arial"/>
          <w:sz w:val="18"/>
          <w:szCs w:val="18"/>
        </w:rPr>
        <w:t>”</w:t>
      </w:r>
    </w:p>
    <w:p w14:paraId="23F30ADD" w14:textId="77777777" w:rsidR="008C66AD" w:rsidRPr="00AD2FDC" w:rsidRDefault="009D3C92">
      <w:pPr>
        <w:tabs>
          <w:tab w:val="left" w:pos="3640"/>
        </w:tabs>
        <w:spacing w:before="34" w:line="357" w:lineRule="auto"/>
        <w:ind w:left="3665" w:right="484" w:hanging="360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z w:val="18"/>
          <w:szCs w:val="18"/>
        </w:rPr>
        <w:tab/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4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26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°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7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5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/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20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7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6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/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7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“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z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e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s.</w:t>
      </w:r>
      <w:r w:rsidRPr="00AD2FDC">
        <w:rPr>
          <w:rFonts w:asciiTheme="majorHAnsi" w:eastAsia="Arial" w:hAnsiTheme="majorHAnsi" w:cs="Arial"/>
          <w:sz w:val="18"/>
          <w:szCs w:val="18"/>
        </w:rPr>
        <w:t>”</w:t>
      </w:r>
    </w:p>
    <w:p w14:paraId="3DF480F3" w14:textId="77777777" w:rsidR="008C66AD" w:rsidRPr="00AD2FDC" w:rsidRDefault="009D3C92">
      <w:pPr>
        <w:tabs>
          <w:tab w:val="left" w:pos="3640"/>
        </w:tabs>
        <w:spacing w:before="35" w:line="361" w:lineRule="auto"/>
        <w:ind w:left="3665" w:right="812" w:hanging="360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z w:val="18"/>
          <w:szCs w:val="18"/>
        </w:rPr>
        <w:tab/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4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26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°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7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6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/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20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7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0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“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e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z w:val="18"/>
          <w:szCs w:val="18"/>
        </w:rPr>
        <w:t>”</w:t>
      </w:r>
    </w:p>
    <w:p w14:paraId="6803BAC0" w14:textId="77777777" w:rsidR="008C66AD" w:rsidRPr="00AD2FDC" w:rsidRDefault="009D3C92">
      <w:pPr>
        <w:tabs>
          <w:tab w:val="left" w:pos="3640"/>
        </w:tabs>
        <w:spacing w:before="27" w:line="362" w:lineRule="auto"/>
        <w:ind w:left="3665" w:right="111" w:hanging="360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z w:val="18"/>
          <w:szCs w:val="18"/>
        </w:rPr>
        <w:tab/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22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ia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2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00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4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;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;</w:t>
      </w:r>
      <w:r w:rsidRPr="00AD2FDC">
        <w:rPr>
          <w:rFonts w:asciiTheme="majorHAnsi" w:eastAsia="Arial" w:hAnsiTheme="majorHAnsi" w:cs="Arial"/>
          <w:spacing w:val="-2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,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“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al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n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y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ea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02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/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03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z w:val="18"/>
          <w:szCs w:val="18"/>
        </w:rPr>
        <w:t>”</w:t>
      </w:r>
    </w:p>
    <w:p w14:paraId="722034BC" w14:textId="77777777" w:rsidR="008C66AD" w:rsidRPr="00AD2FDC" w:rsidRDefault="009D3C92">
      <w:pPr>
        <w:tabs>
          <w:tab w:val="left" w:pos="3640"/>
        </w:tabs>
        <w:spacing w:before="26" w:line="359" w:lineRule="auto"/>
        <w:ind w:left="3665" w:right="576" w:hanging="360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z w:val="18"/>
          <w:szCs w:val="18"/>
        </w:rPr>
        <w:tab/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2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4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;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lo</w:t>
      </w:r>
      <w:r w:rsidRPr="00AD2FDC">
        <w:rPr>
          <w:rFonts w:asciiTheme="majorHAnsi" w:eastAsia="Arial" w:hAnsiTheme="majorHAnsi" w:cs="Arial"/>
          <w:sz w:val="18"/>
          <w:szCs w:val="18"/>
        </w:rPr>
        <w:t>;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zz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;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“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7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n 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y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2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01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/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/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03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z w:val="18"/>
          <w:szCs w:val="18"/>
        </w:rPr>
        <w:t>”</w:t>
      </w:r>
    </w:p>
    <w:p w14:paraId="5893FA18" w14:textId="77777777" w:rsidR="008C66AD" w:rsidRPr="00AD2FDC" w:rsidRDefault="009D3C92">
      <w:pPr>
        <w:spacing w:before="5"/>
        <w:ind w:left="330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ws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2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8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3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0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/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lo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“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7"/>
          <w:sz w:val="18"/>
          <w:szCs w:val="18"/>
        </w:rPr>
        <w:t>”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</w:p>
    <w:p w14:paraId="3FEE56D7" w14:textId="77777777" w:rsidR="008C66AD" w:rsidRPr="00AD2FDC" w:rsidRDefault="008C66AD">
      <w:pPr>
        <w:spacing w:before="3" w:line="120" w:lineRule="exact"/>
        <w:rPr>
          <w:rFonts w:asciiTheme="majorHAnsi" w:hAnsiTheme="majorHAnsi"/>
          <w:sz w:val="13"/>
          <w:szCs w:val="13"/>
        </w:rPr>
      </w:pPr>
    </w:p>
    <w:p w14:paraId="35865411" w14:textId="77777777" w:rsidR="008C66AD" w:rsidRPr="00AD2FDC" w:rsidRDefault="009D3C92">
      <w:pPr>
        <w:ind w:left="330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7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in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epa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z w:val="18"/>
          <w:szCs w:val="18"/>
        </w:rPr>
        <w:t>;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he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</w:p>
    <w:p w14:paraId="7D53E178" w14:textId="77777777" w:rsidR="008C66AD" w:rsidRPr="00AD2FDC" w:rsidRDefault="008C66AD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15FDBBDF" w14:textId="77777777" w:rsidR="008C66AD" w:rsidRPr="00AD2FDC" w:rsidRDefault="009D3C92">
      <w:pPr>
        <w:spacing w:line="362" w:lineRule="auto"/>
        <w:ind w:left="3665" w:right="172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li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la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30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lo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 xml:space="preserve"> 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J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l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4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3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</w:p>
    <w:p w14:paraId="421D167B" w14:textId="77777777" w:rsidR="008C66AD" w:rsidRPr="00AD2FDC" w:rsidRDefault="009D3C92">
      <w:pPr>
        <w:tabs>
          <w:tab w:val="left" w:pos="3640"/>
        </w:tabs>
        <w:spacing w:before="30" w:line="358" w:lineRule="auto"/>
        <w:ind w:left="3665" w:right="462" w:hanging="360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z w:val="18"/>
          <w:szCs w:val="18"/>
        </w:rPr>
        <w:tab/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1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1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h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ru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5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lo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2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B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li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la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30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.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Bo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or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J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l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4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5.</w:t>
      </w:r>
    </w:p>
    <w:p w14:paraId="70F4368F" w14:textId="77777777" w:rsidR="008C66AD" w:rsidRPr="00AD2FDC" w:rsidRDefault="008C66AD">
      <w:pPr>
        <w:spacing w:before="6" w:line="100" w:lineRule="exact"/>
        <w:rPr>
          <w:rFonts w:asciiTheme="majorHAnsi" w:hAnsiTheme="majorHAnsi"/>
          <w:sz w:val="10"/>
          <w:szCs w:val="10"/>
        </w:rPr>
      </w:pPr>
    </w:p>
    <w:p w14:paraId="63DE0FE5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5914BF72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0C0170E7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2E550464" w14:textId="77777777" w:rsidR="008C66AD" w:rsidRPr="00AD2FDC" w:rsidRDefault="009D3C92">
      <w:pPr>
        <w:ind w:left="1563" w:right="2098"/>
        <w:jc w:val="center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s           </w:t>
      </w:r>
      <w:r w:rsidRPr="00AD2FDC">
        <w:rPr>
          <w:rFonts w:asciiTheme="majorHAnsi" w:eastAsia="Arial" w:hAnsiTheme="majorHAnsi" w:cs="Arial"/>
          <w:spacing w:val="41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Li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7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-d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</w:p>
    <w:p w14:paraId="0E964C32" w14:textId="77777777" w:rsidR="008C66AD" w:rsidRPr="00AD2FDC" w:rsidRDefault="008C66AD">
      <w:pPr>
        <w:spacing w:before="9" w:line="120" w:lineRule="exact"/>
        <w:rPr>
          <w:rFonts w:asciiTheme="majorHAnsi" w:hAnsiTheme="majorHAnsi"/>
          <w:sz w:val="12"/>
          <w:szCs w:val="12"/>
        </w:rPr>
      </w:pPr>
    </w:p>
    <w:p w14:paraId="36F5C1CD" w14:textId="77777777" w:rsidR="008C66AD" w:rsidRPr="00AD2FDC" w:rsidRDefault="009D3C92">
      <w:pPr>
        <w:ind w:left="330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Bo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or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2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</w:p>
    <w:p w14:paraId="0D18B2B0" w14:textId="77777777" w:rsidR="008C66AD" w:rsidRPr="00AD2FDC" w:rsidRDefault="008C66AD">
      <w:pPr>
        <w:spacing w:before="3" w:line="120" w:lineRule="exact"/>
        <w:rPr>
          <w:rFonts w:asciiTheme="majorHAnsi" w:hAnsiTheme="majorHAnsi"/>
          <w:sz w:val="13"/>
          <w:szCs w:val="13"/>
        </w:rPr>
      </w:pPr>
    </w:p>
    <w:p w14:paraId="078BBBEB" w14:textId="77777777" w:rsidR="008C66AD" w:rsidRPr="00AD2FDC" w:rsidRDefault="009D3C92">
      <w:pPr>
        <w:ind w:left="330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So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io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22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q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22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</w:p>
    <w:p w14:paraId="16B4DFC5" w14:textId="77777777" w:rsidR="008C66AD" w:rsidRPr="00AD2FDC" w:rsidRDefault="008C66AD">
      <w:pPr>
        <w:spacing w:before="9" w:line="120" w:lineRule="exact"/>
        <w:rPr>
          <w:rFonts w:asciiTheme="majorHAnsi" w:hAnsiTheme="majorHAnsi"/>
          <w:sz w:val="12"/>
          <w:szCs w:val="12"/>
        </w:rPr>
      </w:pPr>
    </w:p>
    <w:p w14:paraId="33F9414A" w14:textId="77777777" w:rsidR="008C66AD" w:rsidRPr="00AD2FDC" w:rsidRDefault="009D3C92">
      <w:pPr>
        <w:ind w:left="330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in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a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ad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ga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z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ne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</w:p>
    <w:p w14:paraId="7C4A7A9D" w14:textId="77777777" w:rsidR="008C66AD" w:rsidRPr="00AD2FDC" w:rsidRDefault="008C66AD">
      <w:pPr>
        <w:spacing w:before="3" w:line="120" w:lineRule="exact"/>
        <w:rPr>
          <w:rFonts w:asciiTheme="majorHAnsi" w:hAnsiTheme="majorHAnsi"/>
          <w:sz w:val="13"/>
          <w:szCs w:val="13"/>
        </w:rPr>
      </w:pPr>
    </w:p>
    <w:p w14:paraId="504EC4DB" w14:textId="77777777" w:rsidR="008C66AD" w:rsidRPr="00AD2FDC" w:rsidRDefault="009D3C92">
      <w:pPr>
        <w:ind w:left="330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</w:p>
    <w:p w14:paraId="78E2EE15" w14:textId="77777777" w:rsidR="008C66AD" w:rsidRPr="00AD2FDC" w:rsidRDefault="008C66AD">
      <w:pPr>
        <w:spacing w:before="3" w:line="120" w:lineRule="exact"/>
        <w:rPr>
          <w:rFonts w:asciiTheme="majorHAnsi" w:hAnsiTheme="majorHAnsi"/>
          <w:sz w:val="13"/>
          <w:szCs w:val="13"/>
        </w:rPr>
      </w:pPr>
    </w:p>
    <w:p w14:paraId="34D48461" w14:textId="77777777" w:rsidR="008C66AD" w:rsidRPr="00AD2FDC" w:rsidRDefault="009D3C92">
      <w:pPr>
        <w:ind w:left="330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ul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2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</w:p>
    <w:p w14:paraId="57E754AE" w14:textId="77777777" w:rsidR="008C66AD" w:rsidRPr="00AD2FDC" w:rsidRDefault="008C66AD">
      <w:pPr>
        <w:spacing w:before="9" w:line="120" w:lineRule="exact"/>
        <w:rPr>
          <w:rFonts w:asciiTheme="majorHAnsi" w:hAnsiTheme="majorHAnsi"/>
          <w:sz w:val="12"/>
          <w:szCs w:val="12"/>
        </w:rPr>
      </w:pPr>
    </w:p>
    <w:p w14:paraId="60A87013" w14:textId="77777777" w:rsidR="008C66AD" w:rsidRPr="00AD2FDC" w:rsidRDefault="009D3C92">
      <w:pPr>
        <w:ind w:left="330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0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>’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</w:p>
    <w:p w14:paraId="38E07314" w14:textId="77777777" w:rsidR="008C66AD" w:rsidRPr="00AD2FDC" w:rsidRDefault="008C66AD">
      <w:pPr>
        <w:spacing w:before="4" w:line="120" w:lineRule="exact"/>
        <w:rPr>
          <w:rFonts w:asciiTheme="majorHAnsi" w:hAnsiTheme="majorHAnsi"/>
          <w:sz w:val="13"/>
          <w:szCs w:val="13"/>
        </w:rPr>
      </w:pPr>
    </w:p>
    <w:p w14:paraId="15AB8881" w14:textId="77777777" w:rsidR="008C66AD" w:rsidRPr="00AD2FDC" w:rsidRDefault="009D3C92">
      <w:pPr>
        <w:ind w:left="330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</w:p>
    <w:p w14:paraId="70A08637" w14:textId="77777777" w:rsidR="008C66AD" w:rsidRPr="00AD2FDC" w:rsidRDefault="008C66AD">
      <w:pPr>
        <w:spacing w:before="3" w:line="120" w:lineRule="exact"/>
        <w:rPr>
          <w:rFonts w:asciiTheme="majorHAnsi" w:hAnsiTheme="majorHAnsi"/>
          <w:sz w:val="13"/>
          <w:szCs w:val="13"/>
        </w:rPr>
      </w:pPr>
    </w:p>
    <w:p w14:paraId="5949E583" w14:textId="77777777" w:rsidR="008C66AD" w:rsidRPr="00AD2FDC" w:rsidRDefault="009D3C92">
      <w:pPr>
        <w:ind w:left="330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ant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</w:p>
    <w:p w14:paraId="02F6C469" w14:textId="77777777" w:rsidR="008C66AD" w:rsidRPr="00AD2FDC" w:rsidRDefault="008C66AD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4FD9A03F" w14:textId="77777777" w:rsidR="008C66AD" w:rsidRPr="00AD2FDC" w:rsidRDefault="009D3C92">
      <w:pPr>
        <w:ind w:left="3305"/>
        <w:rPr>
          <w:rFonts w:asciiTheme="majorHAnsi" w:eastAsia="Arial" w:hAnsiTheme="majorHAnsi" w:cs="Arial"/>
          <w:sz w:val="18"/>
          <w:szCs w:val="18"/>
        </w:rPr>
        <w:sectPr w:rsidR="008C66AD" w:rsidRPr="00AD2FDC">
          <w:pgSz w:w="11920" w:h="16840"/>
          <w:pgMar w:top="1300" w:right="560" w:bottom="280" w:left="740" w:header="850" w:footer="566" w:gutter="0"/>
          <w:cols w:space="720"/>
        </w:sect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al</w:t>
      </w:r>
      <w:r w:rsidRPr="00AD2FDC">
        <w:rPr>
          <w:rFonts w:asciiTheme="majorHAnsi" w:eastAsia="Arial" w:hAnsiTheme="majorHAnsi" w:cs="Arial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ne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</w:p>
    <w:p w14:paraId="6AE58241" w14:textId="77777777" w:rsidR="008C66AD" w:rsidRPr="00AD2FDC" w:rsidRDefault="008C66AD">
      <w:pPr>
        <w:spacing w:before="2" w:line="120" w:lineRule="exact"/>
        <w:rPr>
          <w:rFonts w:asciiTheme="majorHAnsi" w:hAnsiTheme="majorHAnsi"/>
          <w:sz w:val="13"/>
          <w:szCs w:val="13"/>
        </w:rPr>
      </w:pPr>
    </w:p>
    <w:p w14:paraId="01C2E1A4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2C5704F4" w14:textId="77777777" w:rsidR="008C66AD" w:rsidRPr="00AD2FDC" w:rsidRDefault="009D3C92">
      <w:pPr>
        <w:spacing w:before="41"/>
        <w:ind w:left="1691" w:right="3461"/>
        <w:jc w:val="center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s           </w:t>
      </w:r>
      <w:r w:rsidRPr="00AD2FDC">
        <w:rPr>
          <w:rFonts w:asciiTheme="majorHAnsi" w:eastAsia="Arial" w:hAnsiTheme="majorHAnsi" w:cs="Arial"/>
          <w:spacing w:val="4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(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)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</w:p>
    <w:p w14:paraId="2165DD36" w14:textId="77777777" w:rsidR="008C66AD" w:rsidRPr="00AD2FDC" w:rsidRDefault="008C66AD">
      <w:pPr>
        <w:spacing w:before="9" w:line="120" w:lineRule="exact"/>
        <w:rPr>
          <w:rFonts w:asciiTheme="majorHAnsi" w:hAnsiTheme="majorHAnsi"/>
          <w:sz w:val="12"/>
          <w:szCs w:val="12"/>
        </w:rPr>
      </w:pPr>
    </w:p>
    <w:p w14:paraId="5BE41F8E" w14:textId="77777777" w:rsidR="008C66AD" w:rsidRPr="00AD2FDC" w:rsidRDefault="009D3C92">
      <w:pPr>
        <w:ind w:left="330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2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z w:val="18"/>
          <w:szCs w:val="18"/>
        </w:rPr>
        <w:t>(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ia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2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)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a</w:t>
      </w:r>
    </w:p>
    <w:p w14:paraId="599B7A9A" w14:textId="77777777" w:rsidR="008C66AD" w:rsidRPr="00AD2FDC" w:rsidRDefault="008C66AD">
      <w:pPr>
        <w:spacing w:before="3" w:line="120" w:lineRule="exact"/>
        <w:rPr>
          <w:rFonts w:asciiTheme="majorHAnsi" w:hAnsiTheme="majorHAnsi"/>
          <w:sz w:val="13"/>
          <w:szCs w:val="13"/>
        </w:rPr>
      </w:pPr>
    </w:p>
    <w:p w14:paraId="3CBB54FD" w14:textId="77777777" w:rsidR="008C66AD" w:rsidRPr="00AD2FDC" w:rsidRDefault="009D3C92">
      <w:pPr>
        <w:ind w:left="330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(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7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)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z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</w:p>
    <w:p w14:paraId="79B84F17" w14:textId="77777777" w:rsidR="008C66AD" w:rsidRPr="00AD2FDC" w:rsidRDefault="008C66AD">
      <w:pPr>
        <w:spacing w:before="9" w:line="120" w:lineRule="exact"/>
        <w:rPr>
          <w:rFonts w:asciiTheme="majorHAnsi" w:hAnsiTheme="majorHAnsi"/>
          <w:sz w:val="12"/>
          <w:szCs w:val="12"/>
        </w:rPr>
      </w:pPr>
    </w:p>
    <w:p w14:paraId="2EBF15C0" w14:textId="77777777" w:rsidR="008C66AD" w:rsidRPr="00AD2FDC" w:rsidRDefault="009D3C92">
      <w:pPr>
        <w:ind w:left="330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2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AS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(A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on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/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z w:val="18"/>
          <w:szCs w:val="18"/>
        </w:rPr>
        <w:t>)</w:t>
      </w:r>
    </w:p>
    <w:p w14:paraId="73B22BE8" w14:textId="77777777" w:rsidR="008C66AD" w:rsidRPr="00AD2FDC" w:rsidRDefault="008C66AD">
      <w:pPr>
        <w:spacing w:before="3" w:line="120" w:lineRule="exact"/>
        <w:rPr>
          <w:rFonts w:asciiTheme="majorHAnsi" w:hAnsiTheme="majorHAnsi"/>
          <w:sz w:val="13"/>
          <w:szCs w:val="13"/>
        </w:rPr>
      </w:pPr>
    </w:p>
    <w:p w14:paraId="154B5639" w14:textId="77777777" w:rsidR="008C66AD" w:rsidRPr="00AD2FDC" w:rsidRDefault="009D3C92">
      <w:pPr>
        <w:ind w:left="330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(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It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ia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z w:val="18"/>
          <w:szCs w:val="18"/>
        </w:rPr>
        <w:t>)</w:t>
      </w:r>
    </w:p>
    <w:p w14:paraId="063794C3" w14:textId="77777777" w:rsidR="008C66AD" w:rsidRPr="00AD2FDC" w:rsidRDefault="008C66AD">
      <w:pPr>
        <w:spacing w:before="3" w:line="120" w:lineRule="exact"/>
        <w:rPr>
          <w:rFonts w:asciiTheme="majorHAnsi" w:hAnsiTheme="majorHAnsi"/>
          <w:sz w:val="13"/>
          <w:szCs w:val="13"/>
        </w:rPr>
      </w:pPr>
    </w:p>
    <w:p w14:paraId="1D52BE54" w14:textId="77777777" w:rsidR="008C66AD" w:rsidRPr="00AD2FDC" w:rsidRDefault="009D3C92">
      <w:pPr>
        <w:ind w:left="330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2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ND</w:t>
      </w:r>
      <w:r w:rsidRPr="00AD2FDC">
        <w:rPr>
          <w:rFonts w:asciiTheme="majorHAnsi" w:eastAsia="Arial" w:hAnsiTheme="majorHAnsi" w:cs="Arial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(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)</w:t>
      </w:r>
    </w:p>
    <w:p w14:paraId="0A5C6CEB" w14:textId="77777777" w:rsidR="008C66AD" w:rsidRPr="00AD2FDC" w:rsidRDefault="008C66AD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16CB2307" w14:textId="77777777" w:rsidR="008C66AD" w:rsidRPr="00AD2FDC" w:rsidRDefault="009D3C92">
      <w:pPr>
        <w:ind w:left="330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2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(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me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)</w:t>
      </w:r>
    </w:p>
    <w:p w14:paraId="0A0B8B1A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77E429D3" w14:textId="77777777" w:rsidR="008C66AD" w:rsidRPr="00AD2FDC" w:rsidRDefault="008C66AD">
      <w:pPr>
        <w:spacing w:before="13" w:line="280" w:lineRule="exact"/>
        <w:rPr>
          <w:rFonts w:asciiTheme="majorHAnsi" w:hAnsiTheme="majorHAnsi"/>
          <w:sz w:val="28"/>
          <w:szCs w:val="28"/>
        </w:rPr>
      </w:pPr>
    </w:p>
    <w:p w14:paraId="07258B80" w14:textId="77777777" w:rsidR="008C66AD" w:rsidRPr="00AD2FDC" w:rsidRDefault="009D3C92">
      <w:pPr>
        <w:ind w:left="909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p       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“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al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q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je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”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Li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</w:p>
    <w:p w14:paraId="46656D1D" w14:textId="77777777" w:rsidR="008C66AD" w:rsidRPr="00AD2FDC" w:rsidRDefault="008C66AD">
      <w:pPr>
        <w:spacing w:before="9" w:line="120" w:lineRule="exact"/>
        <w:rPr>
          <w:rFonts w:asciiTheme="majorHAnsi" w:hAnsiTheme="majorHAnsi"/>
          <w:sz w:val="12"/>
          <w:szCs w:val="12"/>
        </w:rPr>
      </w:pPr>
    </w:p>
    <w:p w14:paraId="3C17D38B" w14:textId="77777777" w:rsidR="008C66AD" w:rsidRPr="00AD2FDC" w:rsidRDefault="009D3C92">
      <w:pPr>
        <w:tabs>
          <w:tab w:val="left" w:pos="3640"/>
        </w:tabs>
        <w:spacing w:line="361" w:lineRule="auto"/>
        <w:ind w:left="3665" w:right="89" w:hanging="360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z w:val="18"/>
          <w:szCs w:val="18"/>
        </w:rPr>
        <w:tab/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je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be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i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sc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</w:p>
    <w:p w14:paraId="791B4572" w14:textId="77777777" w:rsidR="008C66AD" w:rsidRPr="00AD2FDC" w:rsidRDefault="009D3C92">
      <w:pPr>
        <w:tabs>
          <w:tab w:val="left" w:pos="3640"/>
        </w:tabs>
        <w:spacing w:before="31" w:line="357" w:lineRule="auto"/>
        <w:ind w:left="3665" w:right="132" w:hanging="360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z w:val="18"/>
          <w:szCs w:val="18"/>
        </w:rPr>
        <w:tab/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je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be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i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Li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</w:p>
    <w:p w14:paraId="26443155" w14:textId="77777777" w:rsidR="008C66AD" w:rsidRPr="00AD2FDC" w:rsidRDefault="009D3C92">
      <w:pPr>
        <w:tabs>
          <w:tab w:val="left" w:pos="3640"/>
        </w:tabs>
        <w:spacing w:before="34" w:line="361" w:lineRule="auto"/>
        <w:ind w:left="3665" w:right="684" w:hanging="360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z w:val="18"/>
          <w:szCs w:val="18"/>
        </w:rPr>
        <w:tab/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2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8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5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p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</w:p>
    <w:p w14:paraId="21255ABB" w14:textId="77777777" w:rsidR="008C66AD" w:rsidRPr="00AD2FDC" w:rsidRDefault="008C66AD">
      <w:pPr>
        <w:spacing w:before="9" w:line="140" w:lineRule="exact"/>
        <w:rPr>
          <w:rFonts w:asciiTheme="majorHAnsi" w:hAnsiTheme="majorHAnsi"/>
          <w:sz w:val="15"/>
          <w:szCs w:val="15"/>
        </w:rPr>
      </w:pPr>
    </w:p>
    <w:p w14:paraId="31166B09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44150D77" w14:textId="77777777" w:rsidR="008C66AD" w:rsidRPr="00AD2FDC" w:rsidRDefault="009D3C92">
      <w:pPr>
        <w:spacing w:line="329" w:lineRule="auto"/>
        <w:ind w:left="2945" w:right="302" w:hanging="1413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16"/>
          <w:position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position w:val="-2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position w:val="-2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position w:val="-2"/>
          <w:sz w:val="18"/>
          <w:szCs w:val="18"/>
        </w:rPr>
        <w:t>un</w:t>
      </w:r>
      <w:r w:rsidRPr="00AD2FDC">
        <w:rPr>
          <w:rFonts w:asciiTheme="majorHAnsi" w:eastAsia="Arial" w:hAnsiTheme="majorHAnsi" w:cs="Arial"/>
          <w:spacing w:val="-6"/>
          <w:position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position w:val="-2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position w:val="-2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position w:val="-2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position w:val="-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position w:val="-2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4"/>
          <w:position w:val="-2"/>
          <w:sz w:val="18"/>
          <w:szCs w:val="18"/>
        </w:rPr>
        <w:t>or</w:t>
      </w:r>
      <w:r w:rsidRPr="00AD2FDC">
        <w:rPr>
          <w:rFonts w:asciiTheme="majorHAnsi" w:eastAsia="Arial" w:hAnsiTheme="majorHAnsi" w:cs="Arial"/>
          <w:position w:val="-2"/>
          <w:sz w:val="18"/>
          <w:szCs w:val="18"/>
        </w:rPr>
        <w:t xml:space="preserve">k    </w:t>
      </w:r>
      <w:r w:rsidRPr="00AD2FDC">
        <w:rPr>
          <w:rFonts w:asciiTheme="majorHAnsi" w:eastAsia="Arial" w:hAnsiTheme="majorHAnsi" w:cs="Arial"/>
          <w:spacing w:val="26"/>
          <w:position w:val="-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Ko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ar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Ko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na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i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n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ro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x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,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2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SV</w:t>
      </w:r>
      <w:r w:rsidRPr="00AD2FDC">
        <w:rPr>
          <w:rFonts w:asciiTheme="majorHAnsi" w:eastAsia="Arial" w:hAnsiTheme="majorHAnsi" w:cs="Arial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2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</w:p>
    <w:p w14:paraId="76B255DC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3294CBA3" w14:textId="77777777" w:rsidR="008C66AD" w:rsidRPr="00AD2FDC" w:rsidRDefault="008C66AD">
      <w:pPr>
        <w:spacing w:before="14" w:line="200" w:lineRule="exact"/>
        <w:rPr>
          <w:rFonts w:asciiTheme="majorHAnsi" w:hAnsiTheme="majorHAnsi"/>
        </w:rPr>
      </w:pPr>
    </w:p>
    <w:p w14:paraId="115509A7" w14:textId="77777777" w:rsidR="008C66AD" w:rsidRPr="00AD2FDC" w:rsidRDefault="009D3C92">
      <w:pPr>
        <w:spacing w:line="361" w:lineRule="auto"/>
        <w:ind w:left="3665" w:right="149" w:hanging="246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ge</w:t>
      </w:r>
      <w:r w:rsidRPr="00AD2FDC">
        <w:rPr>
          <w:rFonts w:asciiTheme="majorHAnsi" w:eastAsia="Arial" w:hAnsiTheme="majorHAnsi" w:cs="Arial"/>
          <w:spacing w:val="-1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s           </w:t>
      </w:r>
      <w:r w:rsidRPr="00AD2FDC">
        <w:rPr>
          <w:rFonts w:asciiTheme="majorHAnsi" w:eastAsia="Arial" w:hAnsiTheme="majorHAnsi" w:cs="Arial"/>
          <w:spacing w:val="4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U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.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Li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/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r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q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or</w:t>
      </w:r>
      <w:r w:rsidRPr="00AD2FDC">
        <w:rPr>
          <w:rFonts w:asciiTheme="majorHAnsi" w:eastAsia="Arial" w:hAnsiTheme="majorHAnsi" w:cs="Arial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</w:p>
    <w:p w14:paraId="0660128E" w14:textId="77777777" w:rsidR="008C66AD" w:rsidRPr="00AD2FDC" w:rsidRDefault="009D3C92">
      <w:pPr>
        <w:tabs>
          <w:tab w:val="left" w:pos="3640"/>
        </w:tabs>
        <w:spacing w:before="31" w:line="357" w:lineRule="auto"/>
        <w:ind w:left="3665" w:right="642" w:hanging="360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z w:val="18"/>
          <w:szCs w:val="18"/>
        </w:rPr>
        <w:tab/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ro</w:t>
      </w:r>
      <w:r w:rsidRPr="00AD2FDC">
        <w:rPr>
          <w:rFonts w:asciiTheme="majorHAnsi" w:eastAsia="Arial" w:hAnsiTheme="majorHAnsi" w:cs="Arial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(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Ko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)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or</w:t>
      </w:r>
      <w:r w:rsidRPr="00AD2FDC">
        <w:rPr>
          <w:rFonts w:asciiTheme="majorHAnsi" w:eastAsia="Arial" w:hAnsiTheme="majorHAnsi" w:cs="Arial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e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3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</w:p>
    <w:p w14:paraId="2EB47E9F" w14:textId="77777777" w:rsidR="008C66AD" w:rsidRPr="00AD2FDC" w:rsidRDefault="009D3C92">
      <w:pPr>
        <w:spacing w:before="35"/>
        <w:ind w:left="330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ge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ro</w:t>
      </w:r>
      <w:r w:rsidRPr="00AD2FDC">
        <w:rPr>
          <w:rFonts w:asciiTheme="majorHAnsi" w:eastAsia="Arial" w:hAnsiTheme="majorHAnsi" w:cs="Arial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(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)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Ko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a</w:t>
      </w:r>
    </w:p>
    <w:p w14:paraId="5D6A539B" w14:textId="77777777" w:rsidR="008C66AD" w:rsidRPr="00AD2FDC" w:rsidRDefault="008C66AD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531643D7" w14:textId="77777777" w:rsidR="008C66AD" w:rsidRPr="00AD2FDC" w:rsidRDefault="009D3C92">
      <w:pPr>
        <w:ind w:left="3632" w:right="6233"/>
        <w:jc w:val="center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(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)</w:t>
      </w:r>
    </w:p>
    <w:p w14:paraId="1835637A" w14:textId="77777777" w:rsidR="008C66AD" w:rsidRPr="00AD2FDC" w:rsidRDefault="008C66AD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53360707" w14:textId="77777777" w:rsidR="008C66AD" w:rsidRPr="00AD2FDC" w:rsidRDefault="009D3C92">
      <w:pPr>
        <w:tabs>
          <w:tab w:val="left" w:pos="3640"/>
        </w:tabs>
        <w:spacing w:line="362" w:lineRule="auto"/>
        <w:ind w:left="3665" w:right="98" w:hanging="360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>-</w:t>
      </w:r>
      <w:r w:rsidRPr="00AD2FDC">
        <w:rPr>
          <w:rFonts w:asciiTheme="majorHAnsi" w:eastAsia="Arial" w:hAnsiTheme="majorHAnsi" w:cs="Arial"/>
          <w:sz w:val="18"/>
          <w:szCs w:val="18"/>
        </w:rPr>
        <w:tab/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al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M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(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Ko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)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mm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m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en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f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3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u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 xml:space="preserve"> i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>.</w:t>
      </w:r>
    </w:p>
    <w:p w14:paraId="5AB86ADD" w14:textId="77777777" w:rsidR="008C66AD" w:rsidRPr="00AD2FDC" w:rsidRDefault="008C66AD">
      <w:pPr>
        <w:spacing w:before="6" w:line="180" w:lineRule="exact"/>
        <w:rPr>
          <w:rFonts w:asciiTheme="majorHAnsi" w:hAnsiTheme="majorHAnsi"/>
          <w:sz w:val="18"/>
          <w:szCs w:val="18"/>
        </w:rPr>
      </w:pPr>
    </w:p>
    <w:p w14:paraId="6FE87986" w14:textId="77777777" w:rsidR="008C66AD" w:rsidRPr="00AD2FDC" w:rsidRDefault="008C66AD">
      <w:pPr>
        <w:spacing w:line="200" w:lineRule="exact"/>
        <w:rPr>
          <w:rFonts w:asciiTheme="majorHAnsi" w:hAnsiTheme="majorHAnsi"/>
        </w:rPr>
      </w:pPr>
    </w:p>
    <w:p w14:paraId="448AF055" w14:textId="77777777" w:rsidR="008C66AD" w:rsidRPr="00AD2FDC" w:rsidRDefault="009D3C92">
      <w:pPr>
        <w:ind w:left="2011" w:right="3716"/>
        <w:jc w:val="center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           </w:t>
      </w:r>
      <w:r w:rsidRPr="00AD2FDC">
        <w:rPr>
          <w:rFonts w:asciiTheme="majorHAnsi" w:eastAsia="Arial" w:hAnsiTheme="majorHAnsi" w:cs="Arial"/>
          <w:spacing w:val="4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(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y</w:t>
      </w:r>
      <w:r w:rsidRPr="00AD2FDC">
        <w:rPr>
          <w:rFonts w:asciiTheme="majorHAnsi" w:eastAsia="Arial" w:hAnsiTheme="majorHAnsi" w:cs="Arial"/>
          <w:sz w:val="18"/>
          <w:szCs w:val="18"/>
        </w:rPr>
        <w:t>)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1</w:t>
      </w:r>
      <w:r w:rsidRPr="00AD2FDC">
        <w:rPr>
          <w:rFonts w:asciiTheme="majorHAnsi" w:eastAsia="Arial" w:hAnsiTheme="majorHAnsi" w:cs="Arial"/>
          <w:sz w:val="18"/>
          <w:szCs w:val="18"/>
        </w:rPr>
        <w:t>0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C</w:t>
      </w:r>
      <w:r w:rsidRPr="00AD2FDC">
        <w:rPr>
          <w:rFonts w:asciiTheme="majorHAnsi" w:eastAsia="Arial" w:hAnsiTheme="majorHAnsi" w:cs="Arial"/>
          <w:sz w:val="18"/>
          <w:szCs w:val="18"/>
        </w:rPr>
        <w:t>v</w:t>
      </w:r>
    </w:p>
    <w:p w14:paraId="2132C107" w14:textId="77777777" w:rsidR="008C66AD" w:rsidRPr="00AD2FDC" w:rsidRDefault="008C66AD">
      <w:pPr>
        <w:spacing w:before="3" w:line="120" w:lineRule="exact"/>
        <w:rPr>
          <w:rFonts w:asciiTheme="majorHAnsi" w:hAnsiTheme="majorHAnsi"/>
          <w:sz w:val="13"/>
          <w:szCs w:val="13"/>
        </w:rPr>
      </w:pPr>
    </w:p>
    <w:p w14:paraId="3323DC58" w14:textId="77777777" w:rsidR="008C66AD" w:rsidRPr="00AD2FDC" w:rsidRDefault="009D3C92">
      <w:pPr>
        <w:ind w:left="330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z w:val="18"/>
          <w:szCs w:val="18"/>
        </w:rPr>
        <w:t>f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v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l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z w:val="18"/>
          <w:szCs w:val="18"/>
        </w:rPr>
        <w:t>h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H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z w:val="18"/>
          <w:szCs w:val="18"/>
        </w:rPr>
        <w:t>p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2</w:t>
      </w:r>
      <w:r w:rsidRPr="00AD2FDC">
        <w:rPr>
          <w:rFonts w:asciiTheme="majorHAnsi" w:eastAsia="Arial" w:hAnsiTheme="majorHAnsi" w:cs="Arial"/>
          <w:sz w:val="18"/>
          <w:szCs w:val="18"/>
        </w:rPr>
        <w:t>0</w:t>
      </w:r>
    </w:p>
    <w:p w14:paraId="01C8FBA8" w14:textId="77777777" w:rsidR="008C66AD" w:rsidRPr="00AD2FDC" w:rsidRDefault="008C66AD">
      <w:pPr>
        <w:spacing w:before="3" w:line="120" w:lineRule="exact"/>
        <w:rPr>
          <w:rFonts w:asciiTheme="majorHAnsi" w:hAnsiTheme="majorHAnsi"/>
          <w:sz w:val="13"/>
          <w:szCs w:val="13"/>
        </w:rPr>
      </w:pPr>
    </w:p>
    <w:p w14:paraId="166B0DC9" w14:textId="77777777" w:rsidR="008C66AD" w:rsidRPr="00AD2FDC" w:rsidRDefault="009D3C92">
      <w:pPr>
        <w:ind w:left="330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ar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</w:p>
    <w:p w14:paraId="23FCA2E1" w14:textId="77777777" w:rsidR="008C66AD" w:rsidRPr="00AD2FDC" w:rsidRDefault="008C66AD">
      <w:pPr>
        <w:spacing w:before="9" w:line="120" w:lineRule="exact"/>
        <w:rPr>
          <w:rFonts w:asciiTheme="majorHAnsi" w:hAnsiTheme="majorHAnsi"/>
          <w:sz w:val="12"/>
          <w:szCs w:val="12"/>
        </w:rPr>
      </w:pPr>
    </w:p>
    <w:p w14:paraId="2E014777" w14:textId="77777777" w:rsidR="008C66AD" w:rsidRPr="00AD2FDC" w:rsidRDefault="009D3C92">
      <w:pPr>
        <w:ind w:left="330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C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st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s</w:t>
      </w:r>
    </w:p>
    <w:p w14:paraId="021F5CC7" w14:textId="77777777" w:rsidR="008C66AD" w:rsidRPr="00AD2FDC" w:rsidRDefault="008C66AD">
      <w:pPr>
        <w:spacing w:before="4" w:line="120" w:lineRule="exact"/>
        <w:rPr>
          <w:rFonts w:asciiTheme="majorHAnsi" w:hAnsiTheme="majorHAnsi"/>
          <w:sz w:val="13"/>
          <w:szCs w:val="13"/>
        </w:rPr>
      </w:pPr>
    </w:p>
    <w:p w14:paraId="0836E8C8" w14:textId="77777777" w:rsidR="008C66AD" w:rsidRPr="00AD2FDC" w:rsidRDefault="009D3C92">
      <w:pPr>
        <w:ind w:left="330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b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o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d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i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n</w:t>
      </w:r>
      <w:r w:rsidRPr="00AD2FDC">
        <w:rPr>
          <w:rFonts w:asciiTheme="majorHAnsi" w:eastAsia="Arial" w:hAnsiTheme="majorHAnsi" w:cs="Arial"/>
          <w:sz w:val="18"/>
          <w:szCs w:val="18"/>
        </w:rPr>
        <w:t>g</w:t>
      </w:r>
    </w:p>
    <w:p w14:paraId="3D8CF3C3" w14:textId="77777777" w:rsidR="008C66AD" w:rsidRPr="00AD2FDC" w:rsidRDefault="008C66AD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637045A9" w14:textId="77777777" w:rsidR="008C66AD" w:rsidRPr="00AD2FDC" w:rsidRDefault="009D3C92">
      <w:pPr>
        <w:ind w:left="3305"/>
        <w:rPr>
          <w:rFonts w:asciiTheme="majorHAnsi" w:eastAsia="Arial" w:hAnsiTheme="majorHAnsi" w:cs="Arial"/>
          <w:sz w:val="18"/>
          <w:szCs w:val="18"/>
        </w:rPr>
      </w:pPr>
      <w:r w:rsidRPr="00AD2FDC">
        <w:rPr>
          <w:rFonts w:asciiTheme="majorHAnsi" w:eastAsia="Arial" w:hAnsiTheme="majorHAnsi" w:cs="Arial"/>
          <w:sz w:val="18"/>
          <w:szCs w:val="18"/>
        </w:rPr>
        <w:t xml:space="preserve">-    </w:t>
      </w:r>
      <w:r w:rsidRPr="00AD2FD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10"/>
          <w:sz w:val="18"/>
          <w:szCs w:val="18"/>
        </w:rPr>
        <w:t>W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a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r</w:t>
      </w:r>
      <w:r w:rsidRPr="00AD2FD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4"/>
          <w:sz w:val="18"/>
          <w:szCs w:val="18"/>
        </w:rPr>
        <w:t>j</w:t>
      </w:r>
      <w:r w:rsidRPr="00AD2FDC">
        <w:rPr>
          <w:rFonts w:asciiTheme="majorHAnsi" w:eastAsia="Arial" w:hAnsiTheme="majorHAnsi" w:cs="Arial"/>
          <w:spacing w:val="-8"/>
          <w:sz w:val="18"/>
          <w:szCs w:val="18"/>
        </w:rPr>
        <w:t>e</w:t>
      </w:r>
      <w:r w:rsidRPr="00AD2FDC">
        <w:rPr>
          <w:rFonts w:asciiTheme="majorHAnsi" w:eastAsia="Arial" w:hAnsiTheme="majorHAnsi" w:cs="Arial"/>
          <w:sz w:val="18"/>
          <w:szCs w:val="18"/>
        </w:rPr>
        <w:t>t</w:t>
      </w:r>
      <w:r w:rsidRPr="00AD2FD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Pr="00AD2FDC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D2FDC">
        <w:rPr>
          <w:rFonts w:asciiTheme="majorHAnsi" w:eastAsia="Arial" w:hAnsiTheme="majorHAnsi" w:cs="Arial"/>
          <w:spacing w:val="-6"/>
          <w:sz w:val="18"/>
          <w:szCs w:val="18"/>
        </w:rPr>
        <w:t>k</w:t>
      </w:r>
      <w:r w:rsidRPr="00AD2FDC">
        <w:rPr>
          <w:rFonts w:asciiTheme="majorHAnsi" w:eastAsia="Arial" w:hAnsiTheme="majorHAnsi" w:cs="Arial"/>
          <w:sz w:val="18"/>
          <w:szCs w:val="18"/>
        </w:rPr>
        <w:t>y</w:t>
      </w:r>
    </w:p>
    <w:sectPr w:rsidR="008C66AD" w:rsidRPr="00AD2FDC">
      <w:pgSz w:w="11920" w:h="16840"/>
      <w:pgMar w:top="1300" w:right="560" w:bottom="280" w:left="740" w:header="850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85ED9" w14:textId="77777777" w:rsidR="009D3C92" w:rsidRDefault="009D3C92">
      <w:r>
        <w:separator/>
      </w:r>
    </w:p>
  </w:endnote>
  <w:endnote w:type="continuationSeparator" w:id="0">
    <w:p w14:paraId="2FC511E8" w14:textId="77777777" w:rsidR="009D3C92" w:rsidRDefault="009D3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6FB72" w14:textId="1F3ED515" w:rsidR="008C66AD" w:rsidRDefault="008C66AD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FAFDD" w14:textId="77777777" w:rsidR="009D3C92" w:rsidRDefault="009D3C92">
      <w:r>
        <w:separator/>
      </w:r>
    </w:p>
  </w:footnote>
  <w:footnote w:type="continuationSeparator" w:id="0">
    <w:p w14:paraId="73819E09" w14:textId="77777777" w:rsidR="009D3C92" w:rsidRDefault="009D3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57D73" w14:textId="49ECA294" w:rsidR="008C66AD" w:rsidRDefault="008C66AD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0D76B8"/>
    <w:multiLevelType w:val="multilevel"/>
    <w:tmpl w:val="9554270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6AD"/>
    <w:rsid w:val="008C66AD"/>
    <w:rsid w:val="009D3C92"/>
    <w:rsid w:val="00AD2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20CA68"/>
  <w15:docId w15:val="{F7E2C8C5-FAD1-4BA3-A80A-C95954EC4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D2F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2F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teven.d@gmail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facebook.com/steven.duart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2277</Words>
  <Characters>12982</Characters>
  <Application>Microsoft Office Word</Application>
  <DocSecurity>0</DocSecurity>
  <Lines>108</Lines>
  <Paragraphs>30</Paragraphs>
  <ScaleCrop>false</ScaleCrop>
  <Company/>
  <LinksUpToDate>false</LinksUpToDate>
  <CharactersWithSpaces>15229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2021-04-20T10:18:00Z</dcterms:created>
  <dcterms:modified xsi:type="dcterms:W3CDTF">2021-04-20T10:26:00Z</dcterms:modified>
</cp:coreProperties>
</file>